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D03DE" w14:textId="77777777" w:rsidR="001866D5" w:rsidRPr="00DE78D9" w:rsidRDefault="001866D5" w:rsidP="005F7A51">
      <w:pPr>
        <w:jc w:val="center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>Всероссийская олимпиада школьников по технологии</w:t>
      </w:r>
    </w:p>
    <w:p w14:paraId="08FA47A0" w14:textId="77777777" w:rsidR="001866D5" w:rsidRPr="00DE78D9" w:rsidRDefault="001866D5" w:rsidP="005F7A51">
      <w:pPr>
        <w:jc w:val="center"/>
        <w:rPr>
          <w:caps/>
          <w:kern w:val="28"/>
          <w:sz w:val="28"/>
          <w:szCs w:val="28"/>
        </w:rPr>
      </w:pPr>
      <w:r w:rsidRPr="00DE78D9">
        <w:rPr>
          <w:caps/>
          <w:kern w:val="28"/>
          <w:sz w:val="28"/>
          <w:szCs w:val="28"/>
        </w:rPr>
        <w:t xml:space="preserve">Муниципальный этап </w:t>
      </w:r>
    </w:p>
    <w:p w14:paraId="049A6EDD" w14:textId="77777777" w:rsidR="001866D5" w:rsidRPr="00DE78D9" w:rsidRDefault="001866D5" w:rsidP="005F7A51">
      <w:pPr>
        <w:jc w:val="center"/>
        <w:rPr>
          <w:caps/>
          <w:kern w:val="28"/>
          <w:sz w:val="28"/>
          <w:szCs w:val="28"/>
        </w:rPr>
      </w:pPr>
    </w:p>
    <w:p w14:paraId="339BCE6E" w14:textId="77777777" w:rsidR="001866D5" w:rsidRPr="00DE78D9" w:rsidRDefault="001866D5" w:rsidP="005F7A51">
      <w:pPr>
        <w:jc w:val="center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>Задания теоретического конкурса по номинации</w:t>
      </w:r>
    </w:p>
    <w:p w14:paraId="7B4B2A00" w14:textId="1DCED279" w:rsidR="001866D5" w:rsidRPr="00DE78D9" w:rsidRDefault="001866D5" w:rsidP="005F7A51">
      <w:pPr>
        <w:jc w:val="center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 xml:space="preserve"> «Техника</w:t>
      </w:r>
      <w:r w:rsidR="00AA43AC" w:rsidRPr="00DE78D9">
        <w:rPr>
          <w:b/>
          <w:sz w:val="28"/>
          <w:szCs w:val="28"/>
        </w:rPr>
        <w:t xml:space="preserve"> и техническое творчество» (20</w:t>
      </w:r>
      <w:r w:rsidR="00D3574D">
        <w:rPr>
          <w:b/>
          <w:sz w:val="28"/>
          <w:szCs w:val="28"/>
        </w:rPr>
        <w:t>2</w:t>
      </w:r>
      <w:r w:rsidR="00340F2B">
        <w:rPr>
          <w:b/>
          <w:sz w:val="28"/>
          <w:szCs w:val="28"/>
        </w:rPr>
        <w:t>4</w:t>
      </w:r>
      <w:r w:rsidR="005120B3" w:rsidRPr="00DE78D9">
        <w:rPr>
          <w:b/>
          <w:sz w:val="28"/>
          <w:szCs w:val="28"/>
        </w:rPr>
        <w:t>/20</w:t>
      </w:r>
      <w:r w:rsidR="006A7E6F">
        <w:rPr>
          <w:b/>
          <w:sz w:val="28"/>
          <w:szCs w:val="28"/>
        </w:rPr>
        <w:t>2</w:t>
      </w:r>
      <w:r w:rsidR="00340F2B">
        <w:rPr>
          <w:b/>
          <w:sz w:val="28"/>
          <w:szCs w:val="28"/>
        </w:rPr>
        <w:t>5</w:t>
      </w:r>
      <w:r w:rsidRPr="00DE78D9">
        <w:rPr>
          <w:b/>
          <w:sz w:val="28"/>
          <w:szCs w:val="28"/>
        </w:rPr>
        <w:t xml:space="preserve"> уч. г.)</w:t>
      </w:r>
    </w:p>
    <w:p w14:paraId="0D972C40" w14:textId="1EE289CE" w:rsidR="00C51541" w:rsidRPr="00DE78D9" w:rsidRDefault="00594A38" w:rsidP="005F7A51">
      <w:pPr>
        <w:jc w:val="center"/>
        <w:rPr>
          <w:b/>
          <w:sz w:val="28"/>
          <w:szCs w:val="28"/>
          <w:u w:val="single"/>
        </w:rPr>
      </w:pPr>
      <w:r w:rsidRPr="00DE78D9">
        <w:rPr>
          <w:b/>
          <w:sz w:val="28"/>
          <w:szCs w:val="28"/>
          <w:u w:val="single"/>
        </w:rPr>
        <w:t>8-9</w:t>
      </w:r>
      <w:r w:rsidR="00C51541" w:rsidRPr="00DE78D9">
        <w:rPr>
          <w:b/>
          <w:sz w:val="28"/>
          <w:szCs w:val="28"/>
          <w:u w:val="single"/>
        </w:rPr>
        <w:t xml:space="preserve"> класс</w:t>
      </w:r>
      <w:r w:rsidR="00372E4A" w:rsidRPr="00DE78D9">
        <w:rPr>
          <w:b/>
          <w:sz w:val="28"/>
          <w:szCs w:val="28"/>
          <w:u w:val="single"/>
        </w:rPr>
        <w:t>ы</w:t>
      </w:r>
      <w:bookmarkStart w:id="0" w:name="_GoBack"/>
      <w:bookmarkEnd w:id="0"/>
    </w:p>
    <w:p w14:paraId="7B895C9A" w14:textId="77777777" w:rsidR="001F62FC" w:rsidRPr="00DE78D9" w:rsidRDefault="001F62FC" w:rsidP="005F7A51">
      <w:pPr>
        <w:jc w:val="both"/>
        <w:rPr>
          <w:b/>
          <w:i/>
          <w:sz w:val="28"/>
          <w:szCs w:val="28"/>
          <w:u w:val="single"/>
        </w:rPr>
      </w:pPr>
    </w:p>
    <w:p w14:paraId="5FB2797A" w14:textId="77777777" w:rsidR="001F62FC" w:rsidRPr="00DE78D9" w:rsidRDefault="001F62FC" w:rsidP="005F7A51">
      <w:pPr>
        <w:jc w:val="both"/>
      </w:pPr>
      <w:r w:rsidRPr="00DE78D9">
        <w:rPr>
          <w:b/>
          <w:i/>
          <w:sz w:val="28"/>
          <w:szCs w:val="28"/>
          <w:u w:val="single"/>
        </w:rPr>
        <w:t>Задание:</w:t>
      </w:r>
      <w:r w:rsidRPr="00DE78D9">
        <w:rPr>
          <w:sz w:val="28"/>
          <w:szCs w:val="28"/>
        </w:rPr>
        <w:t xml:space="preserve"> </w:t>
      </w:r>
      <w:r w:rsidRPr="00DE78D9">
        <w:t xml:space="preserve">отметить </w:t>
      </w:r>
      <w:proofErr w:type="gramStart"/>
      <w:r w:rsidRPr="00DE78D9">
        <w:t>знаком  «</w:t>
      </w:r>
      <w:proofErr w:type="gramEnd"/>
      <w:r w:rsidRPr="00DE78D9">
        <w:t>+» один или все правильные ответы,</w:t>
      </w:r>
    </w:p>
    <w:p w14:paraId="5CEB2F23" w14:textId="77777777" w:rsidR="001F62FC" w:rsidRPr="00DE78D9" w:rsidRDefault="001F62FC" w:rsidP="005F7A51">
      <w:pPr>
        <w:shd w:val="clear" w:color="auto" w:fill="FFFFFF"/>
        <w:tabs>
          <w:tab w:val="left" w:pos="1080"/>
        </w:tabs>
        <w:jc w:val="both"/>
        <w:rPr>
          <w:u w:val="single"/>
        </w:rPr>
      </w:pPr>
      <w:r w:rsidRPr="00DE78D9">
        <w:tab/>
        <w:t xml:space="preserve">  </w:t>
      </w:r>
      <w:r w:rsidRPr="00DE78D9">
        <w:rPr>
          <w:u w:val="single"/>
        </w:rPr>
        <w:t xml:space="preserve">или написать (подписать) ответы, </w:t>
      </w:r>
    </w:p>
    <w:p w14:paraId="457C282F" w14:textId="77777777" w:rsidR="001F62FC" w:rsidRPr="00DE78D9" w:rsidRDefault="001F62FC" w:rsidP="005F7A51">
      <w:pPr>
        <w:shd w:val="clear" w:color="auto" w:fill="FFFFFF"/>
        <w:tabs>
          <w:tab w:val="left" w:pos="1080"/>
        </w:tabs>
        <w:jc w:val="both"/>
        <w:rPr>
          <w:u w:val="single"/>
        </w:rPr>
      </w:pPr>
      <w:r w:rsidRPr="00DE78D9">
        <w:tab/>
        <w:t xml:space="preserve">  </w:t>
      </w:r>
      <w:r w:rsidRPr="00DE78D9">
        <w:rPr>
          <w:u w:val="single"/>
        </w:rPr>
        <w:t>или поставить буквенные (цифровые) обозначения рядом с цифрами (буквами)</w:t>
      </w:r>
    </w:p>
    <w:p w14:paraId="471E5E14" w14:textId="77777777" w:rsidR="00420DB9" w:rsidRDefault="001F62FC" w:rsidP="005F7A51">
      <w:pPr>
        <w:shd w:val="clear" w:color="auto" w:fill="FFFFFF"/>
        <w:tabs>
          <w:tab w:val="left" w:pos="0"/>
        </w:tabs>
        <w:jc w:val="both"/>
        <w:rPr>
          <w:u w:val="single"/>
        </w:rPr>
      </w:pPr>
      <w:r w:rsidRPr="00DE78D9">
        <w:tab/>
        <w:t xml:space="preserve">        </w:t>
      </w:r>
      <w:r w:rsidRPr="00DE78D9">
        <w:rPr>
          <w:u w:val="single"/>
        </w:rPr>
        <w:t>или установить соответствие между компонентами.</w:t>
      </w:r>
    </w:p>
    <w:p w14:paraId="730BF849" w14:textId="77777777" w:rsidR="00420DB9" w:rsidRPr="00420DB9" w:rsidRDefault="00420DB9" w:rsidP="005F7A51">
      <w:pPr>
        <w:shd w:val="clear" w:color="auto" w:fill="FFFFFF"/>
        <w:tabs>
          <w:tab w:val="left" w:pos="0"/>
        </w:tabs>
        <w:jc w:val="both"/>
        <w:rPr>
          <w:u w:val="single"/>
        </w:rPr>
      </w:pPr>
    </w:p>
    <w:p w14:paraId="3B256020" w14:textId="77777777" w:rsidR="00D80D6A" w:rsidRPr="00D80D6A" w:rsidRDefault="00D80D6A" w:rsidP="00F54097">
      <w:pPr>
        <w:numPr>
          <w:ilvl w:val="0"/>
          <w:numId w:val="16"/>
        </w:numPr>
        <w:tabs>
          <w:tab w:val="num" w:pos="720"/>
        </w:tabs>
        <w:spacing w:line="360" w:lineRule="auto"/>
        <w:ind w:left="0" w:firstLine="0"/>
        <w:rPr>
          <w:b/>
          <w:color w:val="000000"/>
          <w:sz w:val="28"/>
          <w:szCs w:val="28"/>
        </w:rPr>
      </w:pPr>
      <w:r w:rsidRPr="00D80D6A">
        <w:rPr>
          <w:b/>
          <w:color w:val="000000"/>
          <w:sz w:val="28"/>
          <w:szCs w:val="28"/>
        </w:rPr>
        <w:t>Какая из перечисленных технологий может использоваться для создания трехмерных моделей?</w:t>
      </w:r>
    </w:p>
    <w:p w14:paraId="23E5701D" w14:textId="5F2B74C2" w:rsidR="00D80D6A" w:rsidRPr="00D80D6A" w:rsidRDefault="00D80D6A" w:rsidP="00F54097">
      <w:pPr>
        <w:numPr>
          <w:ilvl w:val="0"/>
          <w:numId w:val="15"/>
        </w:numPr>
        <w:suppressAutoHyphens/>
        <w:spacing w:line="360" w:lineRule="auto"/>
        <w:ind w:left="0" w:firstLine="0"/>
        <w:rPr>
          <w:color w:val="000000"/>
          <w:sz w:val="28"/>
          <w:szCs w:val="28"/>
        </w:rPr>
      </w:pPr>
      <w:r w:rsidRPr="00D80D6A">
        <w:rPr>
          <w:color w:val="000000"/>
          <w:sz w:val="28"/>
          <w:szCs w:val="28"/>
        </w:rPr>
        <w:t>VR (виртуальная реальность)</w:t>
      </w:r>
    </w:p>
    <w:p w14:paraId="340ABCC3" w14:textId="3F8DF766" w:rsidR="00D80D6A" w:rsidRPr="00D80D6A" w:rsidRDefault="00D80D6A" w:rsidP="00F54097">
      <w:pPr>
        <w:numPr>
          <w:ilvl w:val="0"/>
          <w:numId w:val="15"/>
        </w:numPr>
        <w:suppressAutoHyphens/>
        <w:spacing w:line="360" w:lineRule="auto"/>
        <w:ind w:left="0" w:firstLine="0"/>
        <w:rPr>
          <w:color w:val="000000"/>
          <w:sz w:val="28"/>
          <w:szCs w:val="28"/>
        </w:rPr>
      </w:pPr>
      <w:r w:rsidRPr="00D80D6A">
        <w:rPr>
          <w:color w:val="000000"/>
          <w:sz w:val="28"/>
          <w:szCs w:val="28"/>
        </w:rPr>
        <w:t>AR (дополненная реальность)</w:t>
      </w:r>
    </w:p>
    <w:p w14:paraId="1AF84F79" w14:textId="6CFBF73D" w:rsidR="00D80D6A" w:rsidRPr="00D80D6A" w:rsidRDefault="00D80D6A" w:rsidP="00F54097">
      <w:pPr>
        <w:numPr>
          <w:ilvl w:val="0"/>
          <w:numId w:val="15"/>
        </w:numPr>
        <w:suppressAutoHyphens/>
        <w:spacing w:line="360" w:lineRule="auto"/>
        <w:ind w:left="0" w:firstLine="0"/>
        <w:rPr>
          <w:color w:val="000000"/>
          <w:sz w:val="28"/>
          <w:szCs w:val="28"/>
        </w:rPr>
      </w:pPr>
      <w:r w:rsidRPr="00D80D6A">
        <w:rPr>
          <w:color w:val="000000"/>
          <w:sz w:val="28"/>
          <w:szCs w:val="28"/>
        </w:rPr>
        <w:t>AI (искусственный интеллект)</w:t>
      </w:r>
    </w:p>
    <w:p w14:paraId="430D8523" w14:textId="186553A6" w:rsidR="00D80D6A" w:rsidRPr="00D80D6A" w:rsidRDefault="00D80D6A" w:rsidP="00F54097">
      <w:pPr>
        <w:numPr>
          <w:ilvl w:val="0"/>
          <w:numId w:val="15"/>
        </w:numPr>
        <w:suppressAutoHyphens/>
        <w:spacing w:line="360" w:lineRule="auto"/>
        <w:ind w:left="0" w:firstLine="0"/>
        <w:rPr>
          <w:color w:val="000000"/>
          <w:sz w:val="28"/>
          <w:szCs w:val="28"/>
        </w:rPr>
      </w:pPr>
      <w:proofErr w:type="spellStart"/>
      <w:r w:rsidRPr="00D80D6A">
        <w:rPr>
          <w:color w:val="000000"/>
          <w:sz w:val="28"/>
          <w:szCs w:val="28"/>
        </w:rPr>
        <w:t>IoT</w:t>
      </w:r>
      <w:proofErr w:type="spellEnd"/>
      <w:r w:rsidRPr="00D80D6A">
        <w:rPr>
          <w:color w:val="000000"/>
          <w:sz w:val="28"/>
          <w:szCs w:val="28"/>
        </w:rPr>
        <w:t xml:space="preserve"> (интернет вещей)</w:t>
      </w:r>
    </w:p>
    <w:p w14:paraId="6FA75F94" w14:textId="4EB9B5A2" w:rsidR="00187465" w:rsidRPr="00187465" w:rsidRDefault="00187465" w:rsidP="00F54097">
      <w:pPr>
        <w:numPr>
          <w:ilvl w:val="0"/>
          <w:numId w:val="16"/>
        </w:numPr>
        <w:suppressAutoHyphens/>
        <w:spacing w:line="360" w:lineRule="auto"/>
        <w:ind w:left="0" w:firstLine="0"/>
        <w:rPr>
          <w:b/>
          <w:bCs/>
          <w:color w:val="000000"/>
          <w:sz w:val="28"/>
          <w:szCs w:val="28"/>
        </w:rPr>
      </w:pPr>
      <w:r w:rsidRPr="00187465">
        <w:rPr>
          <w:b/>
          <w:bCs/>
          <w:color w:val="000000"/>
          <w:sz w:val="28"/>
          <w:szCs w:val="28"/>
        </w:rPr>
        <w:t>Что такое CAD технология?</w:t>
      </w:r>
    </w:p>
    <w:p w14:paraId="030A9852" w14:textId="2C7F130E" w:rsidR="00187465" w:rsidRPr="00DE7E67" w:rsidRDefault="00187465" w:rsidP="005F7A51">
      <w:pPr>
        <w:suppressAutoHyphens/>
        <w:spacing w:line="360" w:lineRule="auto"/>
        <w:rPr>
          <w:color w:val="000000"/>
          <w:sz w:val="28"/>
          <w:szCs w:val="28"/>
        </w:rPr>
      </w:pPr>
      <w:r w:rsidRPr="00DE7E67">
        <w:rPr>
          <w:color w:val="000000"/>
          <w:sz w:val="28"/>
          <w:szCs w:val="28"/>
        </w:rPr>
        <w:t>a</w:t>
      </w:r>
      <w:r w:rsidR="00DE7E67" w:rsidRPr="00DE7E67">
        <w:rPr>
          <w:color w:val="000000"/>
          <w:sz w:val="28"/>
          <w:szCs w:val="28"/>
        </w:rPr>
        <w:t>.</w:t>
      </w:r>
      <w:r w:rsidRPr="00DE7E67">
        <w:rPr>
          <w:color w:val="000000"/>
          <w:sz w:val="28"/>
          <w:szCs w:val="28"/>
        </w:rPr>
        <w:t xml:space="preserve"> Компьютерно-адаптированный дизайн;</w:t>
      </w:r>
    </w:p>
    <w:p w14:paraId="48823677" w14:textId="1B395B84" w:rsidR="00187465" w:rsidRPr="00DE7E67" w:rsidRDefault="00DE7E67" w:rsidP="005F7A51">
      <w:pPr>
        <w:suppressAutoHyphens/>
        <w:spacing w:line="360" w:lineRule="auto"/>
        <w:rPr>
          <w:color w:val="000000"/>
          <w:sz w:val="28"/>
          <w:szCs w:val="28"/>
        </w:rPr>
      </w:pPr>
      <w:r w:rsidRPr="00DE7E67">
        <w:rPr>
          <w:color w:val="000000"/>
          <w:sz w:val="28"/>
          <w:szCs w:val="28"/>
        </w:rPr>
        <w:t>б.</w:t>
      </w:r>
      <w:r w:rsidR="00187465" w:rsidRPr="00DE7E67">
        <w:rPr>
          <w:color w:val="000000"/>
          <w:sz w:val="28"/>
          <w:szCs w:val="28"/>
        </w:rPr>
        <w:t xml:space="preserve"> Компьютерно-автоматизированный дизайн;</w:t>
      </w:r>
    </w:p>
    <w:p w14:paraId="4670414F" w14:textId="007A3878" w:rsidR="00187465" w:rsidRPr="00DE7E67" w:rsidRDefault="00DE7E67" w:rsidP="005F7A51">
      <w:pPr>
        <w:suppressAutoHyphens/>
        <w:spacing w:line="360" w:lineRule="auto"/>
        <w:rPr>
          <w:color w:val="000000"/>
          <w:sz w:val="28"/>
          <w:szCs w:val="28"/>
        </w:rPr>
      </w:pPr>
      <w:r w:rsidRPr="00DE7E67">
        <w:rPr>
          <w:color w:val="000000"/>
          <w:sz w:val="28"/>
          <w:szCs w:val="28"/>
        </w:rPr>
        <w:t>в.</w:t>
      </w:r>
      <w:r w:rsidR="00187465" w:rsidRPr="00DE7E67">
        <w:rPr>
          <w:color w:val="000000"/>
          <w:sz w:val="28"/>
          <w:szCs w:val="28"/>
        </w:rPr>
        <w:t xml:space="preserve"> Компьютерно-архитектурный дизайн;</w:t>
      </w:r>
    </w:p>
    <w:p w14:paraId="66EABAC8" w14:textId="4132CE9F" w:rsidR="00187465" w:rsidRPr="00DE7E67" w:rsidRDefault="00DE7E67" w:rsidP="005F7A51">
      <w:pPr>
        <w:suppressAutoHyphens/>
        <w:spacing w:line="360" w:lineRule="auto"/>
        <w:rPr>
          <w:color w:val="000000"/>
          <w:sz w:val="28"/>
          <w:szCs w:val="28"/>
        </w:rPr>
      </w:pPr>
      <w:r w:rsidRPr="00DE7E67">
        <w:rPr>
          <w:color w:val="000000"/>
          <w:sz w:val="28"/>
          <w:szCs w:val="28"/>
        </w:rPr>
        <w:t>г.</w:t>
      </w:r>
      <w:r w:rsidR="00187465" w:rsidRPr="00DE7E67">
        <w:rPr>
          <w:color w:val="000000"/>
          <w:sz w:val="28"/>
          <w:szCs w:val="28"/>
        </w:rPr>
        <w:t xml:space="preserve"> Компьютерно-агрегированный дизайн.</w:t>
      </w:r>
    </w:p>
    <w:p w14:paraId="4F5B9E80" w14:textId="27AC3F2E" w:rsidR="00DE7E67" w:rsidRPr="00DE7E67" w:rsidRDefault="00DE7E67" w:rsidP="00F54097">
      <w:pPr>
        <w:numPr>
          <w:ilvl w:val="0"/>
          <w:numId w:val="16"/>
        </w:numPr>
        <w:spacing w:line="360" w:lineRule="auto"/>
        <w:ind w:left="0" w:firstLine="0"/>
        <w:rPr>
          <w:b/>
          <w:color w:val="000000"/>
          <w:sz w:val="28"/>
          <w:szCs w:val="28"/>
        </w:rPr>
      </w:pPr>
      <w:r w:rsidRPr="00DE7E67">
        <w:rPr>
          <w:b/>
          <w:color w:val="000000"/>
          <w:sz w:val="28"/>
          <w:szCs w:val="28"/>
        </w:rPr>
        <w:t>Какое из перечисленных свойств древесины является механическим?</w:t>
      </w:r>
    </w:p>
    <w:p w14:paraId="08DC6188" w14:textId="5A05AC09" w:rsidR="00DE7E67" w:rsidRPr="00DE7E67" w:rsidRDefault="00DE7E67" w:rsidP="005F7A51">
      <w:pPr>
        <w:spacing w:line="360" w:lineRule="auto"/>
        <w:rPr>
          <w:bCs/>
          <w:color w:val="000000"/>
          <w:sz w:val="28"/>
          <w:szCs w:val="28"/>
        </w:rPr>
      </w:pPr>
      <w:r w:rsidRPr="00DE7E67">
        <w:rPr>
          <w:bCs/>
          <w:color w:val="000000"/>
          <w:sz w:val="28"/>
          <w:szCs w:val="28"/>
        </w:rPr>
        <w:t>а. звукопроводность;</w:t>
      </w:r>
    </w:p>
    <w:p w14:paraId="09964765" w14:textId="131E28CC" w:rsidR="00DE7E67" w:rsidRPr="00DE7E67" w:rsidRDefault="00DE7E67" w:rsidP="005F7A51">
      <w:pPr>
        <w:spacing w:line="360" w:lineRule="auto"/>
        <w:rPr>
          <w:bCs/>
          <w:color w:val="000000"/>
          <w:sz w:val="28"/>
          <w:szCs w:val="28"/>
        </w:rPr>
      </w:pPr>
      <w:r w:rsidRPr="00DE7E67">
        <w:rPr>
          <w:bCs/>
          <w:color w:val="000000"/>
          <w:sz w:val="28"/>
          <w:szCs w:val="28"/>
        </w:rPr>
        <w:t>б. электропроводность;</w:t>
      </w:r>
    </w:p>
    <w:p w14:paraId="509887AB" w14:textId="0E9471F4" w:rsidR="00DE7E67" w:rsidRPr="00DE7E67" w:rsidRDefault="00DE7E67" w:rsidP="005F7A51">
      <w:pPr>
        <w:spacing w:line="360" w:lineRule="auto"/>
        <w:rPr>
          <w:bCs/>
          <w:color w:val="000000"/>
          <w:sz w:val="28"/>
          <w:szCs w:val="28"/>
        </w:rPr>
      </w:pPr>
      <w:r w:rsidRPr="00DE7E67">
        <w:rPr>
          <w:bCs/>
          <w:color w:val="000000"/>
          <w:sz w:val="28"/>
          <w:szCs w:val="28"/>
        </w:rPr>
        <w:t>в. ударная вязкость.</w:t>
      </w:r>
    </w:p>
    <w:p w14:paraId="486819F0" w14:textId="77777777" w:rsidR="00420DB9" w:rsidRPr="00420DB9" w:rsidRDefault="00420DB9" w:rsidP="00F54097">
      <w:pPr>
        <w:numPr>
          <w:ilvl w:val="0"/>
          <w:numId w:val="16"/>
        </w:numPr>
        <w:tabs>
          <w:tab w:val="num" w:pos="720"/>
        </w:tabs>
        <w:spacing w:line="360" w:lineRule="auto"/>
        <w:ind w:left="0" w:firstLine="0"/>
        <w:rPr>
          <w:b/>
          <w:color w:val="000000"/>
          <w:sz w:val="28"/>
          <w:szCs w:val="28"/>
        </w:rPr>
      </w:pPr>
      <w:r w:rsidRPr="00420DB9">
        <w:rPr>
          <w:b/>
          <w:color w:val="000000"/>
          <w:sz w:val="28"/>
          <w:szCs w:val="28"/>
        </w:rPr>
        <w:t xml:space="preserve"> Выберите верное утверждение</w:t>
      </w:r>
      <w:r w:rsidRPr="00420DB9">
        <w:rPr>
          <w:b/>
          <w:color w:val="000000"/>
          <w:sz w:val="28"/>
          <w:szCs w:val="28"/>
          <w:shd w:val="clear" w:color="auto" w:fill="FFFFFF"/>
        </w:rPr>
        <w:t>:</w:t>
      </w:r>
    </w:p>
    <w:p w14:paraId="5CB7E460" w14:textId="77777777" w:rsidR="00420DB9" w:rsidRPr="00420DB9" w:rsidRDefault="00420DB9" w:rsidP="00F54097">
      <w:pPr>
        <w:numPr>
          <w:ilvl w:val="0"/>
          <w:numId w:val="17"/>
        </w:numPr>
        <w:tabs>
          <w:tab w:val="clear" w:pos="1440"/>
        </w:tabs>
        <w:spacing w:line="360" w:lineRule="auto"/>
        <w:ind w:left="0" w:firstLine="0"/>
        <w:rPr>
          <w:b/>
          <w:color w:val="000000"/>
          <w:sz w:val="28"/>
          <w:szCs w:val="28"/>
        </w:rPr>
      </w:pPr>
      <w:r w:rsidRPr="00420DB9">
        <w:rPr>
          <w:color w:val="000000"/>
          <w:sz w:val="28"/>
          <w:szCs w:val="28"/>
        </w:rPr>
        <w:t>бизнес-план является рабочим документом, описывающим все основные аспекты создания и развития бизнеса;</w:t>
      </w:r>
    </w:p>
    <w:p w14:paraId="15C12F10" w14:textId="77777777" w:rsidR="00420DB9" w:rsidRPr="00420DB9" w:rsidRDefault="00420DB9" w:rsidP="00F54097">
      <w:pPr>
        <w:numPr>
          <w:ilvl w:val="0"/>
          <w:numId w:val="17"/>
        </w:numPr>
        <w:tabs>
          <w:tab w:val="clear" w:pos="1440"/>
        </w:tabs>
        <w:spacing w:line="360" w:lineRule="auto"/>
        <w:ind w:left="0" w:firstLine="0"/>
        <w:rPr>
          <w:color w:val="000000"/>
          <w:sz w:val="28"/>
          <w:szCs w:val="28"/>
        </w:rPr>
      </w:pPr>
      <w:r w:rsidRPr="00420DB9">
        <w:rPr>
          <w:color w:val="000000"/>
          <w:sz w:val="28"/>
          <w:szCs w:val="28"/>
        </w:rPr>
        <w:t>бизнес-план является конфиденциальным документом, содержание которого не должны знать партнеры по бизнесу;</w:t>
      </w:r>
    </w:p>
    <w:p w14:paraId="2F3739C7" w14:textId="77777777" w:rsidR="00420DB9" w:rsidRDefault="00420DB9" w:rsidP="00F54097">
      <w:pPr>
        <w:numPr>
          <w:ilvl w:val="0"/>
          <w:numId w:val="17"/>
        </w:numPr>
        <w:tabs>
          <w:tab w:val="clear" w:pos="1440"/>
        </w:tabs>
        <w:spacing w:line="360" w:lineRule="auto"/>
        <w:ind w:left="0" w:firstLine="0"/>
        <w:rPr>
          <w:color w:val="000000"/>
          <w:sz w:val="28"/>
          <w:szCs w:val="28"/>
        </w:rPr>
      </w:pPr>
      <w:r w:rsidRPr="00420DB9">
        <w:rPr>
          <w:color w:val="000000"/>
          <w:sz w:val="28"/>
          <w:szCs w:val="28"/>
        </w:rPr>
        <w:t>бизнес-план является основным документом, определяющим расходы на ремонт оборудования и закупку сырья.</w:t>
      </w:r>
    </w:p>
    <w:p w14:paraId="74B04D46" w14:textId="77777777" w:rsidR="00420DB9" w:rsidRPr="00420DB9" w:rsidRDefault="00420DB9" w:rsidP="005F7A51">
      <w:pPr>
        <w:spacing w:line="360" w:lineRule="auto"/>
        <w:rPr>
          <w:color w:val="000000"/>
          <w:sz w:val="28"/>
          <w:szCs w:val="28"/>
        </w:rPr>
      </w:pPr>
    </w:p>
    <w:p w14:paraId="2A4FF9F5" w14:textId="77777777" w:rsidR="00DE7E67" w:rsidRPr="00DE7E67" w:rsidRDefault="00DE7E67" w:rsidP="00F54097">
      <w:pPr>
        <w:numPr>
          <w:ilvl w:val="0"/>
          <w:numId w:val="16"/>
        </w:numPr>
        <w:spacing w:line="360" w:lineRule="auto"/>
        <w:ind w:left="0" w:firstLine="0"/>
        <w:rPr>
          <w:b/>
          <w:bCs/>
          <w:color w:val="333333"/>
          <w:sz w:val="28"/>
          <w:szCs w:val="28"/>
          <w:shd w:val="clear" w:color="auto" w:fill="FFFFFF"/>
        </w:rPr>
      </w:pPr>
      <w:r w:rsidRPr="00DE7E67">
        <w:rPr>
          <w:b/>
          <w:bCs/>
          <w:color w:val="333333"/>
          <w:sz w:val="28"/>
          <w:szCs w:val="28"/>
          <w:shd w:val="clear" w:color="auto" w:fill="FFFFFF"/>
        </w:rPr>
        <w:lastRenderedPageBreak/>
        <w:t>Укажите виды художественной обработки древесины?</w:t>
      </w:r>
    </w:p>
    <w:p w14:paraId="5934EC4B" w14:textId="5869EF01" w:rsidR="00DE7E67" w:rsidRPr="00DE7E67" w:rsidRDefault="00DE7E67" w:rsidP="005F7A51">
      <w:pPr>
        <w:spacing w:line="360" w:lineRule="auto"/>
        <w:rPr>
          <w:color w:val="333333"/>
          <w:sz w:val="28"/>
          <w:szCs w:val="28"/>
          <w:shd w:val="clear" w:color="auto" w:fill="FFFFFF"/>
        </w:rPr>
      </w:pPr>
      <w:r w:rsidRPr="005F7A51">
        <w:rPr>
          <w:sz w:val="28"/>
          <w:szCs w:val="28"/>
        </w:rPr>
        <w:t>а</w:t>
      </w:r>
      <w:r w:rsidRPr="00DE7E67">
        <w:rPr>
          <w:color w:val="333333"/>
          <w:sz w:val="28"/>
          <w:szCs w:val="28"/>
          <w:shd w:val="clear" w:color="auto" w:fill="FFFFFF"/>
        </w:rPr>
        <w:t>. тиснение</w:t>
      </w:r>
      <w:r w:rsidR="005F7A51">
        <w:rPr>
          <w:color w:val="333333"/>
          <w:sz w:val="28"/>
          <w:szCs w:val="28"/>
          <w:shd w:val="clear" w:color="auto" w:fill="FFFFFF"/>
        </w:rPr>
        <w:t>;</w:t>
      </w:r>
    </w:p>
    <w:p w14:paraId="5E59CD3D" w14:textId="7302E794" w:rsidR="00DE7E67" w:rsidRPr="00DE7E67" w:rsidRDefault="00DE7E67" w:rsidP="005F7A51">
      <w:pPr>
        <w:spacing w:line="360" w:lineRule="auto"/>
        <w:rPr>
          <w:color w:val="333333"/>
          <w:sz w:val="28"/>
          <w:szCs w:val="28"/>
          <w:shd w:val="clear" w:color="auto" w:fill="FFFFFF"/>
        </w:rPr>
      </w:pPr>
      <w:r w:rsidRPr="00DE7E67">
        <w:rPr>
          <w:color w:val="333333"/>
          <w:sz w:val="28"/>
          <w:szCs w:val="28"/>
          <w:shd w:val="clear" w:color="auto" w:fill="FFFFFF"/>
        </w:rPr>
        <w:t>б. вощение</w:t>
      </w:r>
      <w:r w:rsidR="005F7A51">
        <w:rPr>
          <w:color w:val="333333"/>
          <w:sz w:val="28"/>
          <w:szCs w:val="28"/>
          <w:shd w:val="clear" w:color="auto" w:fill="FFFFFF"/>
        </w:rPr>
        <w:t>;</w:t>
      </w:r>
    </w:p>
    <w:p w14:paraId="36238EC1" w14:textId="517B2063" w:rsidR="00DE7E67" w:rsidRPr="00DE7E67" w:rsidRDefault="00DE7E67" w:rsidP="005F7A51">
      <w:pPr>
        <w:spacing w:line="360" w:lineRule="auto"/>
        <w:rPr>
          <w:color w:val="333333"/>
          <w:sz w:val="28"/>
          <w:szCs w:val="28"/>
          <w:shd w:val="clear" w:color="auto" w:fill="FFFFFF"/>
        </w:rPr>
      </w:pPr>
      <w:r w:rsidRPr="00DE7E67">
        <w:rPr>
          <w:color w:val="333333"/>
          <w:sz w:val="28"/>
          <w:szCs w:val="28"/>
          <w:shd w:val="clear" w:color="auto" w:fill="FFFFFF"/>
        </w:rPr>
        <w:t xml:space="preserve">в. </w:t>
      </w:r>
      <w:r w:rsidR="005F7A51">
        <w:rPr>
          <w:color w:val="333333"/>
          <w:sz w:val="28"/>
          <w:szCs w:val="28"/>
          <w:shd w:val="clear" w:color="auto" w:fill="FFFFFF"/>
        </w:rPr>
        <w:t>о</w:t>
      </w:r>
      <w:r w:rsidRPr="00DE7E67">
        <w:rPr>
          <w:color w:val="333333"/>
          <w:sz w:val="28"/>
          <w:szCs w:val="28"/>
          <w:shd w:val="clear" w:color="auto" w:fill="FFFFFF"/>
        </w:rPr>
        <w:t>бжиг</w:t>
      </w:r>
      <w:r w:rsidR="005F7A51">
        <w:rPr>
          <w:color w:val="333333"/>
          <w:sz w:val="28"/>
          <w:szCs w:val="28"/>
          <w:shd w:val="clear" w:color="auto" w:fill="FFFFFF"/>
        </w:rPr>
        <w:t>.</w:t>
      </w:r>
    </w:p>
    <w:p w14:paraId="0CC81302" w14:textId="77777777" w:rsidR="00420DB9" w:rsidRPr="00420DB9" w:rsidRDefault="00420DB9" w:rsidP="00F54097">
      <w:pPr>
        <w:numPr>
          <w:ilvl w:val="0"/>
          <w:numId w:val="16"/>
        </w:numPr>
        <w:tabs>
          <w:tab w:val="num" w:pos="720"/>
        </w:tabs>
        <w:spacing w:line="360" w:lineRule="auto"/>
        <w:ind w:left="0" w:firstLine="0"/>
        <w:rPr>
          <w:b/>
          <w:color w:val="000000"/>
          <w:sz w:val="28"/>
          <w:szCs w:val="28"/>
        </w:rPr>
      </w:pPr>
      <w:r w:rsidRPr="00420DB9">
        <w:rPr>
          <w:b/>
          <w:color w:val="000000"/>
          <w:sz w:val="28"/>
          <w:szCs w:val="28"/>
        </w:rPr>
        <w:t>Из данных слов выберите то, которое связано с понятием «бизнес».</w:t>
      </w:r>
    </w:p>
    <w:p w14:paraId="728DE57A" w14:textId="77777777" w:rsidR="00420DB9" w:rsidRPr="00420DB9" w:rsidRDefault="00420DB9" w:rsidP="00F54097">
      <w:pPr>
        <w:numPr>
          <w:ilvl w:val="0"/>
          <w:numId w:val="18"/>
        </w:numPr>
        <w:spacing w:line="360" w:lineRule="auto"/>
        <w:ind w:left="0" w:firstLine="0"/>
        <w:rPr>
          <w:color w:val="000000"/>
          <w:sz w:val="28"/>
          <w:szCs w:val="28"/>
        </w:rPr>
      </w:pPr>
      <w:r w:rsidRPr="00420DB9">
        <w:rPr>
          <w:color w:val="000000"/>
          <w:sz w:val="28"/>
          <w:szCs w:val="28"/>
        </w:rPr>
        <w:t>уклад семьи;</w:t>
      </w:r>
    </w:p>
    <w:p w14:paraId="48A96A89" w14:textId="77777777" w:rsidR="00420DB9" w:rsidRPr="00420DB9" w:rsidRDefault="00420DB9" w:rsidP="00F54097">
      <w:pPr>
        <w:numPr>
          <w:ilvl w:val="0"/>
          <w:numId w:val="18"/>
        </w:numPr>
        <w:spacing w:line="360" w:lineRule="auto"/>
        <w:ind w:left="0" w:firstLine="0"/>
        <w:rPr>
          <w:color w:val="000000"/>
          <w:sz w:val="28"/>
          <w:szCs w:val="28"/>
        </w:rPr>
      </w:pPr>
      <w:r w:rsidRPr="00420DB9">
        <w:rPr>
          <w:color w:val="000000"/>
          <w:sz w:val="28"/>
          <w:szCs w:val="28"/>
        </w:rPr>
        <w:t>цивилизация;</w:t>
      </w:r>
    </w:p>
    <w:p w14:paraId="2668F54B" w14:textId="77777777" w:rsidR="00420DB9" w:rsidRDefault="00420DB9" w:rsidP="00F54097">
      <w:pPr>
        <w:numPr>
          <w:ilvl w:val="0"/>
          <w:numId w:val="18"/>
        </w:numPr>
        <w:spacing w:line="360" w:lineRule="auto"/>
        <w:ind w:left="0" w:firstLine="0"/>
        <w:rPr>
          <w:color w:val="000000"/>
          <w:sz w:val="28"/>
          <w:szCs w:val="28"/>
        </w:rPr>
      </w:pPr>
      <w:r w:rsidRPr="00420DB9">
        <w:rPr>
          <w:color w:val="000000"/>
          <w:sz w:val="28"/>
          <w:szCs w:val="28"/>
        </w:rPr>
        <w:t>собственность.</w:t>
      </w:r>
    </w:p>
    <w:p w14:paraId="74870C8D" w14:textId="77777777" w:rsidR="00420DB9" w:rsidRPr="00420DB9" w:rsidRDefault="00420DB9" w:rsidP="00F54097">
      <w:pPr>
        <w:numPr>
          <w:ilvl w:val="0"/>
          <w:numId w:val="16"/>
        </w:numPr>
        <w:tabs>
          <w:tab w:val="num" w:pos="720"/>
        </w:tabs>
        <w:ind w:left="0" w:firstLine="0"/>
        <w:rPr>
          <w:b/>
          <w:color w:val="000000"/>
          <w:sz w:val="28"/>
          <w:szCs w:val="28"/>
        </w:rPr>
      </w:pPr>
      <w:r w:rsidRPr="00420DB9">
        <w:rPr>
          <w:b/>
          <w:color w:val="000000"/>
          <w:sz w:val="28"/>
          <w:szCs w:val="28"/>
        </w:rPr>
        <w:t>У</w:t>
      </w:r>
      <w:r w:rsidRPr="00420DB9">
        <w:rPr>
          <w:b/>
          <w:color w:val="333333"/>
          <w:sz w:val="28"/>
          <w:szCs w:val="28"/>
          <w:shd w:val="clear" w:color="auto" w:fill="FFFFFF"/>
        </w:rPr>
        <w:t>ниверсальный измерительный прибор, предназначенный для высокоточных измерений наружных и внутренних линейных размеров, а также глубин отверстий</w:t>
      </w:r>
      <w:r w:rsidRPr="00420DB9">
        <w:rPr>
          <w:b/>
          <w:color w:val="000000"/>
          <w:sz w:val="28"/>
          <w:szCs w:val="28"/>
          <w:shd w:val="clear" w:color="auto" w:fill="FFFFFF"/>
        </w:rPr>
        <w:t>:</w:t>
      </w:r>
    </w:p>
    <w:p w14:paraId="7BF97D7F" w14:textId="77777777" w:rsidR="00420DB9" w:rsidRPr="00420DB9" w:rsidRDefault="00420DB9" w:rsidP="00F54097">
      <w:pPr>
        <w:numPr>
          <w:ilvl w:val="0"/>
          <w:numId w:val="19"/>
        </w:numPr>
        <w:spacing w:line="360" w:lineRule="auto"/>
        <w:ind w:left="0" w:firstLine="0"/>
        <w:rPr>
          <w:color w:val="000000"/>
          <w:sz w:val="28"/>
          <w:szCs w:val="28"/>
        </w:rPr>
      </w:pPr>
      <w:r w:rsidRPr="00420DB9">
        <w:rPr>
          <w:color w:val="000000"/>
          <w:sz w:val="28"/>
          <w:szCs w:val="28"/>
        </w:rPr>
        <w:t>линейка;</w:t>
      </w:r>
    </w:p>
    <w:p w14:paraId="2D507024" w14:textId="77777777" w:rsidR="00420DB9" w:rsidRPr="00420DB9" w:rsidRDefault="00420DB9" w:rsidP="00F54097">
      <w:pPr>
        <w:numPr>
          <w:ilvl w:val="0"/>
          <w:numId w:val="19"/>
        </w:numPr>
        <w:spacing w:line="360" w:lineRule="auto"/>
        <w:ind w:left="0" w:firstLine="0"/>
        <w:rPr>
          <w:color w:val="000000"/>
          <w:sz w:val="28"/>
          <w:szCs w:val="28"/>
        </w:rPr>
      </w:pPr>
      <w:proofErr w:type="spellStart"/>
      <w:r w:rsidRPr="00420DB9">
        <w:rPr>
          <w:color w:val="333333"/>
          <w:sz w:val="28"/>
          <w:szCs w:val="28"/>
          <w:shd w:val="clear" w:color="auto" w:fill="FFFFFF"/>
        </w:rPr>
        <w:t>нутрометр</w:t>
      </w:r>
      <w:proofErr w:type="spellEnd"/>
      <w:r w:rsidRPr="00420DB9">
        <w:rPr>
          <w:color w:val="000000"/>
          <w:sz w:val="28"/>
          <w:szCs w:val="28"/>
        </w:rPr>
        <w:t>;</w:t>
      </w:r>
    </w:p>
    <w:p w14:paraId="01EAEA6D" w14:textId="77777777" w:rsidR="00420DB9" w:rsidRPr="00420DB9" w:rsidRDefault="00420DB9" w:rsidP="00F54097">
      <w:pPr>
        <w:numPr>
          <w:ilvl w:val="0"/>
          <w:numId w:val="19"/>
        </w:numPr>
        <w:spacing w:line="360" w:lineRule="auto"/>
        <w:ind w:left="0" w:firstLine="0"/>
        <w:rPr>
          <w:color w:val="000000"/>
          <w:sz w:val="28"/>
          <w:szCs w:val="28"/>
        </w:rPr>
      </w:pPr>
      <w:r w:rsidRPr="00420DB9">
        <w:rPr>
          <w:color w:val="000000"/>
          <w:sz w:val="28"/>
          <w:szCs w:val="28"/>
        </w:rPr>
        <w:t>штангенциркуль;</w:t>
      </w:r>
    </w:p>
    <w:p w14:paraId="2C3006CE" w14:textId="77777777" w:rsidR="00420DB9" w:rsidRDefault="00420DB9" w:rsidP="00F54097">
      <w:pPr>
        <w:numPr>
          <w:ilvl w:val="0"/>
          <w:numId w:val="19"/>
        </w:numPr>
        <w:spacing w:line="360" w:lineRule="auto"/>
        <w:ind w:left="0" w:firstLine="0"/>
        <w:rPr>
          <w:color w:val="000000"/>
          <w:sz w:val="28"/>
          <w:szCs w:val="28"/>
        </w:rPr>
      </w:pPr>
      <w:r w:rsidRPr="00420DB9">
        <w:rPr>
          <w:color w:val="333333"/>
          <w:sz w:val="28"/>
          <w:szCs w:val="28"/>
          <w:shd w:val="clear" w:color="auto" w:fill="FFFFFF"/>
        </w:rPr>
        <w:t>толщиномер</w:t>
      </w:r>
      <w:r w:rsidRPr="00420DB9">
        <w:rPr>
          <w:color w:val="000000"/>
          <w:sz w:val="28"/>
          <w:szCs w:val="28"/>
        </w:rPr>
        <w:t xml:space="preserve">. </w:t>
      </w:r>
    </w:p>
    <w:p w14:paraId="1439C908" w14:textId="77777777" w:rsidR="007368CF" w:rsidRPr="00DE78D9" w:rsidRDefault="00F52F51" w:rsidP="00F54097">
      <w:pPr>
        <w:numPr>
          <w:ilvl w:val="0"/>
          <w:numId w:val="16"/>
        </w:numPr>
        <w:spacing w:line="360" w:lineRule="auto"/>
        <w:ind w:left="0" w:firstLine="0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 xml:space="preserve">Укажите вид </w:t>
      </w:r>
      <w:r w:rsidR="00671BDB" w:rsidRPr="00DE78D9">
        <w:rPr>
          <w:b/>
          <w:sz w:val="28"/>
          <w:szCs w:val="28"/>
        </w:rPr>
        <w:t>обработки древесины являющийся художественным</w:t>
      </w:r>
      <w:r w:rsidR="007368CF" w:rsidRPr="00DE78D9">
        <w:rPr>
          <w:b/>
          <w:sz w:val="28"/>
          <w:szCs w:val="28"/>
        </w:rPr>
        <w:t>:</w:t>
      </w:r>
    </w:p>
    <w:p w14:paraId="07E1E7B7" w14:textId="77777777" w:rsidR="007368CF" w:rsidRPr="00DE78D9" w:rsidRDefault="00711F4C" w:rsidP="00F54097">
      <w:pPr>
        <w:pStyle w:val="a3"/>
        <w:numPr>
          <w:ilvl w:val="0"/>
          <w:numId w:val="9"/>
        </w:numPr>
        <w:spacing w:after="0" w:line="360" w:lineRule="auto"/>
        <w:ind w:left="0" w:firstLine="0"/>
        <w:contextualSpacing w:val="0"/>
        <w:rPr>
          <w:rFonts w:ascii="Times New Roman" w:hAnsi="Times New Roman"/>
          <w:sz w:val="28"/>
          <w:szCs w:val="28"/>
        </w:rPr>
      </w:pPr>
      <w:r w:rsidRPr="00DE78D9">
        <w:rPr>
          <w:rFonts w:ascii="Times New Roman" w:hAnsi="Times New Roman"/>
          <w:sz w:val="28"/>
          <w:szCs w:val="28"/>
        </w:rPr>
        <w:t>пиление</w:t>
      </w:r>
      <w:r w:rsidR="007368CF" w:rsidRPr="00DE78D9">
        <w:rPr>
          <w:rFonts w:ascii="Times New Roman" w:hAnsi="Times New Roman"/>
          <w:sz w:val="28"/>
          <w:szCs w:val="28"/>
        </w:rPr>
        <w:t>;</w:t>
      </w:r>
    </w:p>
    <w:p w14:paraId="0083069D" w14:textId="77777777" w:rsidR="007368CF" w:rsidRPr="00DE78D9" w:rsidRDefault="00711F4C" w:rsidP="00F54097">
      <w:pPr>
        <w:pStyle w:val="a3"/>
        <w:numPr>
          <w:ilvl w:val="0"/>
          <w:numId w:val="9"/>
        </w:numPr>
        <w:spacing w:after="0" w:line="360" w:lineRule="auto"/>
        <w:ind w:left="0" w:firstLine="0"/>
        <w:contextualSpacing w:val="0"/>
        <w:rPr>
          <w:rFonts w:ascii="Times New Roman" w:hAnsi="Times New Roman"/>
          <w:sz w:val="28"/>
          <w:szCs w:val="28"/>
        </w:rPr>
      </w:pPr>
      <w:r w:rsidRPr="00DE78D9">
        <w:rPr>
          <w:rFonts w:ascii="Times New Roman" w:hAnsi="Times New Roman"/>
          <w:sz w:val="28"/>
          <w:szCs w:val="28"/>
        </w:rPr>
        <w:t>блочная мозаика</w:t>
      </w:r>
      <w:r w:rsidR="007368CF" w:rsidRPr="00DE78D9">
        <w:rPr>
          <w:rFonts w:ascii="Times New Roman" w:hAnsi="Times New Roman"/>
          <w:sz w:val="28"/>
          <w:szCs w:val="28"/>
        </w:rPr>
        <w:t>;</w:t>
      </w:r>
    </w:p>
    <w:p w14:paraId="3DA1722D" w14:textId="77777777" w:rsidR="007368CF" w:rsidRPr="00DE78D9" w:rsidRDefault="00711F4C" w:rsidP="00F54097">
      <w:pPr>
        <w:pStyle w:val="a3"/>
        <w:numPr>
          <w:ilvl w:val="0"/>
          <w:numId w:val="9"/>
        </w:numPr>
        <w:spacing w:after="0" w:line="360" w:lineRule="auto"/>
        <w:ind w:left="0" w:firstLine="0"/>
        <w:contextualSpacing w:val="0"/>
        <w:rPr>
          <w:rFonts w:ascii="Times New Roman" w:hAnsi="Times New Roman"/>
          <w:sz w:val="28"/>
          <w:szCs w:val="28"/>
        </w:rPr>
      </w:pPr>
      <w:r w:rsidRPr="00DE78D9">
        <w:rPr>
          <w:rFonts w:ascii="Times New Roman" w:hAnsi="Times New Roman"/>
          <w:sz w:val="28"/>
          <w:szCs w:val="28"/>
        </w:rPr>
        <w:t>строгание</w:t>
      </w:r>
      <w:r w:rsidR="007368CF" w:rsidRPr="00DE78D9">
        <w:rPr>
          <w:rFonts w:ascii="Times New Roman" w:hAnsi="Times New Roman"/>
          <w:sz w:val="28"/>
          <w:szCs w:val="28"/>
        </w:rPr>
        <w:t>;</w:t>
      </w:r>
    </w:p>
    <w:p w14:paraId="75A60A94" w14:textId="77777777" w:rsidR="007368CF" w:rsidRPr="00DE78D9" w:rsidRDefault="00711F4C" w:rsidP="00F54097">
      <w:pPr>
        <w:pStyle w:val="a3"/>
        <w:numPr>
          <w:ilvl w:val="0"/>
          <w:numId w:val="9"/>
        </w:numPr>
        <w:spacing w:after="0" w:line="360" w:lineRule="auto"/>
        <w:ind w:left="0" w:firstLine="0"/>
        <w:contextualSpacing w:val="0"/>
        <w:rPr>
          <w:rFonts w:ascii="Times New Roman" w:hAnsi="Times New Roman"/>
          <w:sz w:val="28"/>
          <w:szCs w:val="28"/>
        </w:rPr>
      </w:pPr>
      <w:r w:rsidRPr="00DE78D9">
        <w:rPr>
          <w:rFonts w:ascii="Times New Roman" w:hAnsi="Times New Roman"/>
          <w:sz w:val="28"/>
          <w:szCs w:val="28"/>
        </w:rPr>
        <w:t>сверление</w:t>
      </w:r>
      <w:r w:rsidR="007368CF" w:rsidRPr="00DE78D9">
        <w:rPr>
          <w:rFonts w:ascii="Times New Roman" w:hAnsi="Times New Roman"/>
          <w:sz w:val="28"/>
          <w:szCs w:val="28"/>
        </w:rPr>
        <w:t>.</w:t>
      </w:r>
    </w:p>
    <w:p w14:paraId="171FD49B" w14:textId="77777777" w:rsidR="004B14ED" w:rsidRPr="00DE78D9" w:rsidRDefault="00711F4C" w:rsidP="00F54097">
      <w:pPr>
        <w:numPr>
          <w:ilvl w:val="0"/>
          <w:numId w:val="16"/>
        </w:numPr>
        <w:spacing w:line="360" w:lineRule="auto"/>
        <w:ind w:left="0" w:firstLine="0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>Выполнение творческого проекта завершается:</w:t>
      </w:r>
    </w:p>
    <w:p w14:paraId="3B2C0677" w14:textId="77777777" w:rsidR="007368CF" w:rsidRPr="00DE78D9" w:rsidRDefault="00711F4C" w:rsidP="00F54097">
      <w:pPr>
        <w:numPr>
          <w:ilvl w:val="0"/>
          <w:numId w:val="14"/>
        </w:numPr>
        <w:suppressAutoHyphens/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обоснованием идеи проекта;</w:t>
      </w:r>
    </w:p>
    <w:p w14:paraId="2300DA00" w14:textId="77777777" w:rsidR="00711F4C" w:rsidRPr="00DE78D9" w:rsidRDefault="00711F4C" w:rsidP="00F54097">
      <w:pPr>
        <w:numPr>
          <w:ilvl w:val="0"/>
          <w:numId w:val="14"/>
        </w:numPr>
        <w:suppressAutoHyphens/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выполнением изделия;</w:t>
      </w:r>
    </w:p>
    <w:p w14:paraId="72B7F283" w14:textId="77777777" w:rsidR="00711F4C" w:rsidRPr="00DE78D9" w:rsidRDefault="00711F4C" w:rsidP="00F54097">
      <w:pPr>
        <w:numPr>
          <w:ilvl w:val="0"/>
          <w:numId w:val="14"/>
        </w:numPr>
        <w:suppressAutoHyphens/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защитой творческого проекта;</w:t>
      </w:r>
    </w:p>
    <w:p w14:paraId="15DF747E" w14:textId="77777777" w:rsidR="00711F4C" w:rsidRPr="00DE78D9" w:rsidRDefault="00711F4C" w:rsidP="00F54097">
      <w:pPr>
        <w:numPr>
          <w:ilvl w:val="0"/>
          <w:numId w:val="14"/>
        </w:numPr>
        <w:suppressAutoHyphens/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оформлением пояснительной записки</w:t>
      </w:r>
      <w:r w:rsidR="00CA4ADE" w:rsidRPr="00DE78D9">
        <w:rPr>
          <w:sz w:val="28"/>
          <w:szCs w:val="28"/>
        </w:rPr>
        <w:t>.</w:t>
      </w:r>
    </w:p>
    <w:p w14:paraId="58788A43" w14:textId="77777777" w:rsidR="00CA4ADE" w:rsidRPr="00DE78D9" w:rsidRDefault="00CA4ADE" w:rsidP="005F7A51">
      <w:pPr>
        <w:spacing w:line="360" w:lineRule="auto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>10. Элементами шипового соединения называют:</w:t>
      </w:r>
    </w:p>
    <w:p w14:paraId="235D1F82" w14:textId="77777777" w:rsidR="00CA4ADE" w:rsidRPr="00DE78D9" w:rsidRDefault="00CA4ADE" w:rsidP="005F7A51">
      <w:pPr>
        <w:spacing w:line="360" w:lineRule="auto"/>
        <w:rPr>
          <w:sz w:val="28"/>
          <w:szCs w:val="28"/>
        </w:rPr>
      </w:pPr>
      <w:r w:rsidRPr="00DE78D9">
        <w:rPr>
          <w:sz w:val="28"/>
          <w:szCs w:val="28"/>
        </w:rPr>
        <w:t>а. гнездо и брусок;</w:t>
      </w:r>
      <w:r w:rsidRPr="00DE78D9">
        <w:rPr>
          <w:sz w:val="28"/>
          <w:szCs w:val="28"/>
        </w:rPr>
        <w:br/>
        <w:t>б. брусок и шип;</w:t>
      </w:r>
      <w:r w:rsidRPr="00DE78D9">
        <w:rPr>
          <w:sz w:val="28"/>
          <w:szCs w:val="28"/>
        </w:rPr>
        <w:br/>
        <w:t>в. шип и проушина;</w:t>
      </w:r>
      <w:r w:rsidRPr="00DE78D9">
        <w:rPr>
          <w:sz w:val="28"/>
          <w:szCs w:val="28"/>
        </w:rPr>
        <w:br/>
        <w:t>г. проушина и гнездо.</w:t>
      </w:r>
    </w:p>
    <w:p w14:paraId="5B6709D7" w14:textId="77777777" w:rsidR="005F7A51" w:rsidRDefault="00DB1C53" w:rsidP="005F7A51">
      <w:pPr>
        <w:spacing w:line="360" w:lineRule="auto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>11.</w:t>
      </w:r>
      <w:r w:rsidR="003E5833" w:rsidRPr="00DE78D9">
        <w:rPr>
          <w:b/>
          <w:sz w:val="28"/>
          <w:szCs w:val="28"/>
        </w:rPr>
        <w:t xml:space="preserve"> Сталью называется сплав железа:</w:t>
      </w:r>
    </w:p>
    <w:p w14:paraId="4E7E2F08" w14:textId="11BEAFB2" w:rsidR="003E5833" w:rsidRPr="005F7A51" w:rsidRDefault="003E5833" w:rsidP="005F7A51">
      <w:pPr>
        <w:spacing w:line="360" w:lineRule="auto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 xml:space="preserve"> </w:t>
      </w:r>
      <w:r w:rsidRPr="00DE78D9">
        <w:rPr>
          <w:sz w:val="28"/>
          <w:szCs w:val="28"/>
        </w:rPr>
        <w:t>а. с азотом;</w:t>
      </w:r>
    </w:p>
    <w:p w14:paraId="59DF36F9" w14:textId="2DBAADFC" w:rsidR="003E5833" w:rsidRPr="00DE78D9" w:rsidRDefault="003E5833" w:rsidP="005F7A51">
      <w:pPr>
        <w:spacing w:line="360" w:lineRule="auto"/>
        <w:rPr>
          <w:sz w:val="28"/>
          <w:szCs w:val="28"/>
        </w:rPr>
      </w:pPr>
      <w:r w:rsidRPr="00DE78D9">
        <w:rPr>
          <w:sz w:val="28"/>
          <w:szCs w:val="28"/>
        </w:rPr>
        <w:lastRenderedPageBreak/>
        <w:t>б. с углеродом;</w:t>
      </w:r>
    </w:p>
    <w:p w14:paraId="634CCBF7" w14:textId="0014F35C" w:rsidR="003E5833" w:rsidRPr="00DE78D9" w:rsidRDefault="003E5833" w:rsidP="005F7A51">
      <w:pPr>
        <w:spacing w:line="360" w:lineRule="auto"/>
        <w:rPr>
          <w:sz w:val="28"/>
          <w:szCs w:val="28"/>
        </w:rPr>
      </w:pPr>
      <w:r w:rsidRPr="00DE78D9">
        <w:rPr>
          <w:sz w:val="28"/>
          <w:szCs w:val="28"/>
        </w:rPr>
        <w:t>в. с кислородом;</w:t>
      </w:r>
    </w:p>
    <w:p w14:paraId="1439B6F2" w14:textId="26DF9DBC" w:rsidR="003E5833" w:rsidRPr="00DE78D9" w:rsidRDefault="003E5833" w:rsidP="005F7A51">
      <w:pPr>
        <w:spacing w:line="360" w:lineRule="auto"/>
        <w:rPr>
          <w:sz w:val="28"/>
          <w:szCs w:val="28"/>
        </w:rPr>
      </w:pPr>
      <w:r w:rsidRPr="00DE78D9">
        <w:rPr>
          <w:sz w:val="28"/>
          <w:szCs w:val="28"/>
        </w:rPr>
        <w:t>г. с вольфрамом.</w:t>
      </w:r>
    </w:p>
    <w:p w14:paraId="0B67DF06" w14:textId="77777777" w:rsidR="007368CF" w:rsidRPr="00DE78D9" w:rsidRDefault="00C442E5" w:rsidP="00F54097">
      <w:pPr>
        <w:numPr>
          <w:ilvl w:val="1"/>
          <w:numId w:val="9"/>
        </w:numPr>
        <w:tabs>
          <w:tab w:val="clear" w:pos="2160"/>
        </w:tabs>
        <w:spacing w:line="360" w:lineRule="auto"/>
        <w:ind w:left="0" w:firstLine="0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 xml:space="preserve"> </w:t>
      </w:r>
      <w:r w:rsidR="00B167A8" w:rsidRPr="00DE78D9">
        <w:rPr>
          <w:b/>
          <w:sz w:val="28"/>
          <w:szCs w:val="28"/>
        </w:rPr>
        <w:t>Соединение брусков и досок в щиты является операцией</w:t>
      </w:r>
      <w:r w:rsidRPr="00DE78D9">
        <w:rPr>
          <w:b/>
          <w:sz w:val="28"/>
          <w:szCs w:val="28"/>
          <w:shd w:val="clear" w:color="auto" w:fill="FFFFFF"/>
        </w:rPr>
        <w:t>:</w:t>
      </w:r>
    </w:p>
    <w:p w14:paraId="2AE3A1D4" w14:textId="77777777" w:rsidR="007368CF" w:rsidRPr="00DE78D9" w:rsidRDefault="00DB1C53" w:rsidP="005F7A51">
      <w:pPr>
        <w:spacing w:line="360" w:lineRule="auto"/>
        <w:rPr>
          <w:b/>
          <w:sz w:val="28"/>
          <w:szCs w:val="28"/>
        </w:rPr>
      </w:pPr>
      <w:r w:rsidRPr="00DE78D9">
        <w:rPr>
          <w:sz w:val="28"/>
          <w:szCs w:val="28"/>
        </w:rPr>
        <w:t xml:space="preserve">а. </w:t>
      </w:r>
      <w:r w:rsidR="00A40A05" w:rsidRPr="00DE78D9">
        <w:rPr>
          <w:sz w:val="28"/>
          <w:szCs w:val="28"/>
        </w:rPr>
        <w:t>строгания</w:t>
      </w:r>
      <w:r w:rsidR="003E5833" w:rsidRPr="00DE78D9">
        <w:rPr>
          <w:sz w:val="28"/>
          <w:szCs w:val="28"/>
        </w:rPr>
        <w:t>;</w:t>
      </w:r>
    </w:p>
    <w:p w14:paraId="79C401C7" w14:textId="77777777" w:rsidR="007368CF" w:rsidRPr="00DE78D9" w:rsidRDefault="00DB1C53" w:rsidP="005F7A51">
      <w:pPr>
        <w:spacing w:line="360" w:lineRule="auto"/>
        <w:rPr>
          <w:sz w:val="28"/>
          <w:szCs w:val="28"/>
        </w:rPr>
      </w:pPr>
      <w:r w:rsidRPr="00DE78D9">
        <w:rPr>
          <w:sz w:val="28"/>
          <w:szCs w:val="28"/>
        </w:rPr>
        <w:t xml:space="preserve">б. </w:t>
      </w:r>
      <w:r w:rsidR="00A40A05" w:rsidRPr="00DE78D9">
        <w:rPr>
          <w:sz w:val="28"/>
          <w:szCs w:val="28"/>
        </w:rPr>
        <w:t>склеивания</w:t>
      </w:r>
      <w:r w:rsidR="003E5833" w:rsidRPr="00DE78D9">
        <w:rPr>
          <w:sz w:val="28"/>
          <w:szCs w:val="28"/>
        </w:rPr>
        <w:t>;</w:t>
      </w:r>
    </w:p>
    <w:p w14:paraId="6F851F3C" w14:textId="77777777" w:rsidR="00A40A05" w:rsidRPr="00DE78D9" w:rsidRDefault="00DB1C53" w:rsidP="005F7A51">
      <w:pPr>
        <w:spacing w:line="360" w:lineRule="auto"/>
        <w:rPr>
          <w:sz w:val="28"/>
          <w:szCs w:val="28"/>
        </w:rPr>
      </w:pPr>
      <w:r w:rsidRPr="00DE78D9">
        <w:rPr>
          <w:sz w:val="28"/>
          <w:szCs w:val="28"/>
        </w:rPr>
        <w:t xml:space="preserve">в. </w:t>
      </w:r>
      <w:r w:rsidR="00A40A05" w:rsidRPr="00DE78D9">
        <w:rPr>
          <w:sz w:val="28"/>
          <w:szCs w:val="28"/>
        </w:rPr>
        <w:t>скрепления;</w:t>
      </w:r>
    </w:p>
    <w:p w14:paraId="610C2905" w14:textId="77777777" w:rsidR="00A40A05" w:rsidRPr="00DE78D9" w:rsidRDefault="00DB1C53" w:rsidP="005F7A51">
      <w:pPr>
        <w:spacing w:line="360" w:lineRule="auto"/>
        <w:rPr>
          <w:sz w:val="28"/>
          <w:szCs w:val="28"/>
        </w:rPr>
      </w:pPr>
      <w:r w:rsidRPr="00DE78D9">
        <w:rPr>
          <w:sz w:val="28"/>
          <w:szCs w:val="28"/>
        </w:rPr>
        <w:t xml:space="preserve">г. </w:t>
      </w:r>
      <w:r w:rsidR="00A40A05" w:rsidRPr="00DE78D9">
        <w:rPr>
          <w:sz w:val="28"/>
          <w:szCs w:val="28"/>
        </w:rPr>
        <w:t>сплачивания.</w:t>
      </w:r>
    </w:p>
    <w:p w14:paraId="3014A99B" w14:textId="77777777" w:rsidR="007368CF" w:rsidRPr="00DE78D9" w:rsidRDefault="000E181A" w:rsidP="005F7A51">
      <w:pPr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>13.</w:t>
      </w:r>
      <w:r w:rsidR="006B0F8E" w:rsidRPr="00DE78D9">
        <w:rPr>
          <w:b/>
          <w:sz w:val="28"/>
          <w:szCs w:val="28"/>
        </w:rPr>
        <w:t xml:space="preserve"> </w:t>
      </w:r>
      <w:r w:rsidR="007368CF" w:rsidRPr="00DE78D9">
        <w:rPr>
          <w:b/>
          <w:sz w:val="28"/>
          <w:szCs w:val="28"/>
        </w:rPr>
        <w:t>С каких лет гра</w:t>
      </w:r>
      <w:r w:rsidR="00F52F51" w:rsidRPr="00DE78D9">
        <w:rPr>
          <w:b/>
          <w:sz w:val="28"/>
          <w:szCs w:val="28"/>
        </w:rPr>
        <w:t>жданин России может официально заключать трудовой договор</w:t>
      </w:r>
      <w:r w:rsidR="007368CF" w:rsidRPr="00DE78D9">
        <w:rPr>
          <w:b/>
          <w:sz w:val="28"/>
          <w:szCs w:val="28"/>
        </w:rPr>
        <w:t>?</w:t>
      </w:r>
    </w:p>
    <w:p w14:paraId="23BB79D3" w14:textId="77777777" w:rsidR="007368CF" w:rsidRPr="00DE78D9" w:rsidRDefault="007368CF" w:rsidP="00F54097">
      <w:pPr>
        <w:numPr>
          <w:ilvl w:val="0"/>
          <w:numId w:val="7"/>
        </w:numPr>
        <w:tabs>
          <w:tab w:val="clear" w:pos="1440"/>
          <w:tab w:val="num" w:pos="567"/>
        </w:tabs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с 14 лет</w:t>
      </w:r>
    </w:p>
    <w:p w14:paraId="6A3D574F" w14:textId="77777777" w:rsidR="007368CF" w:rsidRPr="00DE78D9" w:rsidRDefault="007368CF" w:rsidP="00F54097">
      <w:pPr>
        <w:numPr>
          <w:ilvl w:val="0"/>
          <w:numId w:val="7"/>
        </w:numPr>
        <w:tabs>
          <w:tab w:val="clear" w:pos="1440"/>
          <w:tab w:val="num" w:pos="567"/>
        </w:tabs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с 16 лет</w:t>
      </w:r>
    </w:p>
    <w:p w14:paraId="4E4B72BA" w14:textId="77777777" w:rsidR="007368CF" w:rsidRPr="00DE78D9" w:rsidRDefault="007368CF" w:rsidP="00F54097">
      <w:pPr>
        <w:numPr>
          <w:ilvl w:val="0"/>
          <w:numId w:val="7"/>
        </w:numPr>
        <w:tabs>
          <w:tab w:val="clear" w:pos="1440"/>
          <w:tab w:val="num" w:pos="567"/>
        </w:tabs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с 18 лет</w:t>
      </w:r>
    </w:p>
    <w:p w14:paraId="3F7D1B2B" w14:textId="77777777" w:rsidR="007368CF" w:rsidRPr="00DE78D9" w:rsidRDefault="007368CF" w:rsidP="00F54097">
      <w:pPr>
        <w:numPr>
          <w:ilvl w:val="0"/>
          <w:numId w:val="7"/>
        </w:numPr>
        <w:tabs>
          <w:tab w:val="clear" w:pos="1440"/>
          <w:tab w:val="num" w:pos="567"/>
        </w:tabs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с 21 года</w:t>
      </w:r>
    </w:p>
    <w:p w14:paraId="284F5F58" w14:textId="77777777" w:rsidR="007368CF" w:rsidRPr="00DE78D9" w:rsidRDefault="000E181A" w:rsidP="005F7A51">
      <w:pPr>
        <w:spacing w:line="360" w:lineRule="auto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>14.</w:t>
      </w:r>
      <w:r w:rsidR="006B0F8E" w:rsidRPr="00DE78D9">
        <w:rPr>
          <w:b/>
          <w:sz w:val="28"/>
          <w:szCs w:val="28"/>
        </w:rPr>
        <w:t xml:space="preserve"> Указанная ниже характеристика заготовки является профилем</w:t>
      </w:r>
      <w:r w:rsidR="007368CF" w:rsidRPr="00DE78D9">
        <w:rPr>
          <w:b/>
          <w:sz w:val="28"/>
          <w:szCs w:val="28"/>
        </w:rPr>
        <w:t>:</w:t>
      </w:r>
    </w:p>
    <w:p w14:paraId="08097E5A" w14:textId="77777777" w:rsidR="007368CF" w:rsidRPr="00DE78D9" w:rsidRDefault="00D713B3" w:rsidP="00F54097">
      <w:pPr>
        <w:numPr>
          <w:ilvl w:val="0"/>
          <w:numId w:val="8"/>
        </w:numPr>
        <w:tabs>
          <w:tab w:val="clear" w:pos="1440"/>
          <w:tab w:val="num" w:pos="709"/>
        </w:tabs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проволока</w:t>
      </w:r>
      <w:r w:rsidR="007368CF" w:rsidRPr="00DE78D9">
        <w:rPr>
          <w:sz w:val="28"/>
          <w:szCs w:val="28"/>
        </w:rPr>
        <w:t>;</w:t>
      </w:r>
    </w:p>
    <w:p w14:paraId="6F40EBD4" w14:textId="77777777" w:rsidR="007368CF" w:rsidRPr="00DE78D9" w:rsidRDefault="00D713B3" w:rsidP="00F54097">
      <w:pPr>
        <w:numPr>
          <w:ilvl w:val="0"/>
          <w:numId w:val="8"/>
        </w:numPr>
        <w:tabs>
          <w:tab w:val="clear" w:pos="1440"/>
          <w:tab w:val="num" w:pos="709"/>
        </w:tabs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цилиндр</w:t>
      </w:r>
      <w:r w:rsidR="007368CF" w:rsidRPr="00DE78D9">
        <w:rPr>
          <w:sz w:val="28"/>
          <w:szCs w:val="28"/>
        </w:rPr>
        <w:t>;</w:t>
      </w:r>
    </w:p>
    <w:p w14:paraId="28A41981" w14:textId="77777777" w:rsidR="007368CF" w:rsidRPr="00DE78D9" w:rsidRDefault="00D713B3" w:rsidP="00F54097">
      <w:pPr>
        <w:numPr>
          <w:ilvl w:val="0"/>
          <w:numId w:val="8"/>
        </w:numPr>
        <w:tabs>
          <w:tab w:val="clear" w:pos="1440"/>
          <w:tab w:val="num" w:pos="709"/>
        </w:tabs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уголок</w:t>
      </w:r>
      <w:r w:rsidR="007368CF" w:rsidRPr="00DE78D9">
        <w:rPr>
          <w:sz w:val="28"/>
          <w:szCs w:val="28"/>
        </w:rPr>
        <w:t>;</w:t>
      </w:r>
    </w:p>
    <w:p w14:paraId="3A733C83" w14:textId="77777777" w:rsidR="007368CF" w:rsidRPr="00DE78D9" w:rsidRDefault="00D713B3" w:rsidP="00F54097">
      <w:pPr>
        <w:numPr>
          <w:ilvl w:val="0"/>
          <w:numId w:val="8"/>
        </w:numPr>
        <w:tabs>
          <w:tab w:val="clear" w:pos="1440"/>
          <w:tab w:val="num" w:pos="709"/>
        </w:tabs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конус.</w:t>
      </w:r>
    </w:p>
    <w:p w14:paraId="0034E3B4" w14:textId="77777777" w:rsidR="007368CF" w:rsidRPr="00DE78D9" w:rsidRDefault="000E181A" w:rsidP="005F7A51">
      <w:pPr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>15.</w:t>
      </w:r>
      <w:r w:rsidR="006B0F8E" w:rsidRPr="00DE78D9">
        <w:rPr>
          <w:b/>
          <w:sz w:val="28"/>
          <w:szCs w:val="28"/>
        </w:rPr>
        <w:t xml:space="preserve"> </w:t>
      </w:r>
      <w:r w:rsidR="00D713B3" w:rsidRPr="00DE78D9">
        <w:rPr>
          <w:b/>
          <w:sz w:val="28"/>
          <w:szCs w:val="28"/>
        </w:rPr>
        <w:t xml:space="preserve">Природный рисунок, получаемый на обработанной поверхности изделия из древесины называется: </w:t>
      </w:r>
    </w:p>
    <w:p w14:paraId="08101ABB" w14:textId="77777777" w:rsidR="007368CF" w:rsidRPr="00DE78D9" w:rsidRDefault="00D713B3" w:rsidP="00F54097">
      <w:pPr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узор;</w:t>
      </w:r>
    </w:p>
    <w:p w14:paraId="6CDE1D19" w14:textId="77777777" w:rsidR="007368CF" w:rsidRPr="00DE78D9" w:rsidRDefault="00D713B3" w:rsidP="00F54097">
      <w:pPr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текстура;</w:t>
      </w:r>
    </w:p>
    <w:p w14:paraId="200F33E6" w14:textId="77777777" w:rsidR="007368CF" w:rsidRPr="00DE78D9" w:rsidRDefault="00E7248F" w:rsidP="00F54097">
      <w:pPr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  <w:lang w:val="en-US"/>
        </w:rPr>
        <w:t>c</w:t>
      </w:r>
      <w:proofErr w:type="spellStart"/>
      <w:r w:rsidR="00D713B3" w:rsidRPr="00DE78D9">
        <w:rPr>
          <w:sz w:val="28"/>
          <w:szCs w:val="28"/>
        </w:rPr>
        <w:t>ердцевинные</w:t>
      </w:r>
      <w:proofErr w:type="spellEnd"/>
      <w:r w:rsidR="00D713B3" w:rsidRPr="00DE78D9">
        <w:rPr>
          <w:sz w:val="28"/>
          <w:szCs w:val="28"/>
        </w:rPr>
        <w:t xml:space="preserve"> лучи;</w:t>
      </w:r>
    </w:p>
    <w:p w14:paraId="0246B16F" w14:textId="77777777" w:rsidR="007368CF" w:rsidRPr="00DE78D9" w:rsidRDefault="0067780D" w:rsidP="00F54097">
      <w:pPr>
        <w:numPr>
          <w:ilvl w:val="0"/>
          <w:numId w:val="12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 xml:space="preserve"> </w:t>
      </w:r>
      <w:r w:rsidR="00D713B3" w:rsidRPr="00DE78D9">
        <w:rPr>
          <w:sz w:val="28"/>
          <w:szCs w:val="28"/>
        </w:rPr>
        <w:t>пороки древесины.</w:t>
      </w:r>
    </w:p>
    <w:p w14:paraId="5A8AEE08" w14:textId="77777777" w:rsidR="007368CF" w:rsidRPr="00DE78D9" w:rsidRDefault="000E181A" w:rsidP="00F54097">
      <w:pPr>
        <w:numPr>
          <w:ilvl w:val="1"/>
          <w:numId w:val="12"/>
        </w:numPr>
        <w:tabs>
          <w:tab w:val="clear" w:pos="2517"/>
        </w:tabs>
        <w:spacing w:line="360" w:lineRule="auto"/>
        <w:ind w:left="0" w:firstLine="0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 xml:space="preserve"> </w:t>
      </w:r>
      <w:r w:rsidR="007368CF" w:rsidRPr="00DE78D9">
        <w:rPr>
          <w:b/>
          <w:sz w:val="28"/>
          <w:szCs w:val="28"/>
        </w:rPr>
        <w:t>Проставьте буквы, соот</w:t>
      </w:r>
      <w:r w:rsidR="007368CF" w:rsidRPr="00DE78D9">
        <w:rPr>
          <w:b/>
          <w:sz w:val="28"/>
          <w:szCs w:val="28"/>
        </w:rPr>
        <w:softHyphen/>
        <w:t>ветствующие названиям инструмента:</w:t>
      </w:r>
    </w:p>
    <w:p w14:paraId="1EDA8B24" w14:textId="77777777" w:rsidR="007368CF" w:rsidRPr="00DE78D9" w:rsidRDefault="007368CF" w:rsidP="00F54097">
      <w:pPr>
        <w:numPr>
          <w:ilvl w:val="0"/>
          <w:numId w:val="10"/>
        </w:numPr>
        <w:spacing w:line="360" w:lineRule="auto"/>
        <w:ind w:left="0" w:firstLine="0"/>
        <w:rPr>
          <w:spacing w:val="2"/>
          <w:sz w:val="28"/>
          <w:szCs w:val="28"/>
        </w:rPr>
      </w:pPr>
      <w:r w:rsidRPr="00DE78D9">
        <w:rPr>
          <w:spacing w:val="2"/>
          <w:sz w:val="28"/>
          <w:szCs w:val="28"/>
        </w:rPr>
        <w:t>винтовое –</w:t>
      </w:r>
    </w:p>
    <w:p w14:paraId="41189C93" w14:textId="77777777" w:rsidR="007368CF" w:rsidRPr="00DE78D9" w:rsidRDefault="007368CF" w:rsidP="00F54097">
      <w:pPr>
        <w:numPr>
          <w:ilvl w:val="0"/>
          <w:numId w:val="10"/>
        </w:numPr>
        <w:spacing w:line="360" w:lineRule="auto"/>
        <w:ind w:left="0" w:firstLine="0"/>
        <w:rPr>
          <w:spacing w:val="2"/>
          <w:sz w:val="28"/>
          <w:szCs w:val="28"/>
        </w:rPr>
      </w:pPr>
      <w:r w:rsidRPr="00DE78D9">
        <w:rPr>
          <w:spacing w:val="2"/>
          <w:sz w:val="28"/>
          <w:szCs w:val="28"/>
        </w:rPr>
        <w:t>ложечное –</w:t>
      </w:r>
    </w:p>
    <w:p w14:paraId="683B8B97" w14:textId="77777777" w:rsidR="007368CF" w:rsidRPr="00DE78D9" w:rsidRDefault="007368CF" w:rsidP="00F54097">
      <w:pPr>
        <w:numPr>
          <w:ilvl w:val="0"/>
          <w:numId w:val="10"/>
        </w:numPr>
        <w:spacing w:line="360" w:lineRule="auto"/>
        <w:ind w:left="0" w:firstLine="0"/>
        <w:rPr>
          <w:spacing w:val="2"/>
          <w:sz w:val="28"/>
          <w:szCs w:val="28"/>
        </w:rPr>
      </w:pPr>
      <w:r w:rsidRPr="00DE78D9">
        <w:rPr>
          <w:spacing w:val="2"/>
          <w:sz w:val="28"/>
          <w:szCs w:val="28"/>
        </w:rPr>
        <w:t>спиральное –</w:t>
      </w:r>
    </w:p>
    <w:p w14:paraId="4F67180A" w14:textId="77777777" w:rsidR="007368CF" w:rsidRPr="00DE78D9" w:rsidRDefault="007368CF" w:rsidP="00F54097">
      <w:pPr>
        <w:numPr>
          <w:ilvl w:val="0"/>
          <w:numId w:val="10"/>
        </w:numPr>
        <w:spacing w:line="360" w:lineRule="auto"/>
        <w:ind w:left="0" w:firstLine="0"/>
        <w:rPr>
          <w:spacing w:val="2"/>
          <w:sz w:val="28"/>
          <w:szCs w:val="28"/>
        </w:rPr>
      </w:pPr>
      <w:r w:rsidRPr="00DE78D9">
        <w:rPr>
          <w:spacing w:val="2"/>
          <w:sz w:val="28"/>
          <w:szCs w:val="28"/>
        </w:rPr>
        <w:t>центровое –</w:t>
      </w:r>
    </w:p>
    <w:p w14:paraId="41121EF6" w14:textId="18AA4FCA" w:rsidR="007368CF" w:rsidRPr="00DE78D9" w:rsidRDefault="007368CF" w:rsidP="005F7A51">
      <w:pPr>
        <w:spacing w:line="360" w:lineRule="auto"/>
      </w:pPr>
      <w:r w:rsidRPr="00DE78D9">
        <w:rPr>
          <w:i/>
          <w:sz w:val="28"/>
          <w:szCs w:val="28"/>
        </w:rPr>
        <w:lastRenderedPageBreak/>
        <w:t xml:space="preserve"> </w:t>
      </w:r>
      <w:r w:rsidR="009E0F93" w:rsidRPr="00DE78D9">
        <w:rPr>
          <w:noProof/>
        </w:rPr>
        <w:drawing>
          <wp:inline distT="0" distB="0" distL="0" distR="0" wp14:anchorId="6DA00416" wp14:editId="351F9BD7">
            <wp:extent cx="4326255" cy="1433195"/>
            <wp:effectExtent l="19050" t="19050" r="0" b="0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255" cy="143319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F3A8959" w14:textId="77777777" w:rsidR="007368CF" w:rsidRPr="00DE78D9" w:rsidRDefault="007368CF" w:rsidP="005F7A51">
      <w:pPr>
        <w:spacing w:line="360" w:lineRule="auto"/>
        <w:rPr>
          <w:i/>
          <w:sz w:val="28"/>
          <w:szCs w:val="28"/>
        </w:rPr>
      </w:pPr>
    </w:p>
    <w:p w14:paraId="33B40E33" w14:textId="77777777" w:rsidR="007368CF" w:rsidRPr="00DE78D9" w:rsidRDefault="000E181A" w:rsidP="005F7A51">
      <w:pPr>
        <w:spacing w:line="360" w:lineRule="auto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>17.</w:t>
      </w:r>
      <w:r w:rsidR="00D713B3" w:rsidRPr="00DE78D9">
        <w:rPr>
          <w:b/>
          <w:sz w:val="28"/>
          <w:szCs w:val="28"/>
        </w:rPr>
        <w:t xml:space="preserve"> Из приведенн</w:t>
      </w:r>
      <w:r w:rsidR="00F52F51" w:rsidRPr="00DE78D9">
        <w:rPr>
          <w:b/>
          <w:sz w:val="28"/>
          <w:szCs w:val="28"/>
        </w:rPr>
        <w:t xml:space="preserve">ого списка выберите </w:t>
      </w:r>
      <w:proofErr w:type="gramStart"/>
      <w:r w:rsidR="00F52F51" w:rsidRPr="00DE78D9">
        <w:rPr>
          <w:b/>
          <w:sz w:val="28"/>
          <w:szCs w:val="28"/>
        </w:rPr>
        <w:t>материалы,  являющие</w:t>
      </w:r>
      <w:r w:rsidR="00D713B3" w:rsidRPr="00DE78D9">
        <w:rPr>
          <w:b/>
          <w:sz w:val="28"/>
          <w:szCs w:val="28"/>
        </w:rPr>
        <w:t>ся</w:t>
      </w:r>
      <w:proofErr w:type="gramEnd"/>
      <w:r w:rsidR="00D713B3" w:rsidRPr="00DE78D9">
        <w:rPr>
          <w:b/>
          <w:sz w:val="28"/>
          <w:szCs w:val="28"/>
        </w:rPr>
        <w:t xml:space="preserve"> древесным:</w:t>
      </w:r>
    </w:p>
    <w:p w14:paraId="1D917F8A" w14:textId="77777777" w:rsidR="007368CF" w:rsidRPr="00DE78D9" w:rsidRDefault="007368CF" w:rsidP="00F54097">
      <w:pPr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 xml:space="preserve"> ДВП</w:t>
      </w:r>
      <w:r w:rsidR="00963487" w:rsidRPr="00DE78D9">
        <w:rPr>
          <w:sz w:val="28"/>
          <w:szCs w:val="28"/>
        </w:rPr>
        <w:t>;</w:t>
      </w:r>
    </w:p>
    <w:p w14:paraId="71D68FC5" w14:textId="77777777" w:rsidR="007368CF" w:rsidRPr="00DE78D9" w:rsidRDefault="00963487" w:rsidP="00F54097">
      <w:pPr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фанера;</w:t>
      </w:r>
    </w:p>
    <w:p w14:paraId="4F567313" w14:textId="77777777" w:rsidR="007368CF" w:rsidRPr="00DE78D9" w:rsidRDefault="007368CF" w:rsidP="00F54097">
      <w:pPr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ДСП</w:t>
      </w:r>
      <w:r w:rsidR="00963487" w:rsidRPr="00DE78D9">
        <w:rPr>
          <w:sz w:val="28"/>
          <w:szCs w:val="28"/>
        </w:rPr>
        <w:t>;</w:t>
      </w:r>
    </w:p>
    <w:p w14:paraId="42897924" w14:textId="77777777" w:rsidR="007368CF" w:rsidRPr="00DE78D9" w:rsidRDefault="00963487" w:rsidP="00F54097">
      <w:pPr>
        <w:numPr>
          <w:ilvl w:val="0"/>
          <w:numId w:val="11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ф</w:t>
      </w:r>
      <w:r w:rsidR="007368CF" w:rsidRPr="00DE78D9">
        <w:rPr>
          <w:sz w:val="28"/>
          <w:szCs w:val="28"/>
        </w:rPr>
        <w:t>ормальдегид</w:t>
      </w:r>
      <w:r w:rsidRPr="00DE78D9">
        <w:rPr>
          <w:sz w:val="28"/>
          <w:szCs w:val="28"/>
        </w:rPr>
        <w:t>.</w:t>
      </w:r>
    </w:p>
    <w:p w14:paraId="2B3519EE" w14:textId="77777777" w:rsidR="007368CF" w:rsidRPr="00DE78D9" w:rsidRDefault="000E181A" w:rsidP="005F7A51">
      <w:pPr>
        <w:spacing w:line="360" w:lineRule="auto"/>
        <w:rPr>
          <w:b/>
          <w:sz w:val="28"/>
          <w:szCs w:val="28"/>
        </w:rPr>
      </w:pPr>
      <w:r w:rsidRPr="00DE78D9">
        <w:rPr>
          <w:b/>
          <w:sz w:val="28"/>
          <w:szCs w:val="28"/>
        </w:rPr>
        <w:t xml:space="preserve">18. </w:t>
      </w:r>
      <w:r w:rsidR="00963487" w:rsidRPr="00DE78D9">
        <w:rPr>
          <w:b/>
          <w:sz w:val="28"/>
          <w:szCs w:val="28"/>
        </w:rPr>
        <w:t xml:space="preserve"> К отделочным работам при строительстве дома относится:</w:t>
      </w:r>
    </w:p>
    <w:p w14:paraId="2F308AB1" w14:textId="77777777" w:rsidR="007368CF" w:rsidRPr="00DE78D9" w:rsidRDefault="00963487" w:rsidP="00F54097">
      <w:pPr>
        <w:numPr>
          <w:ilvl w:val="0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настил полов;</w:t>
      </w:r>
    </w:p>
    <w:p w14:paraId="744569DC" w14:textId="77777777" w:rsidR="007368CF" w:rsidRPr="00DE78D9" w:rsidRDefault="00963487" w:rsidP="00F54097">
      <w:pPr>
        <w:numPr>
          <w:ilvl w:val="0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покраска потолков;</w:t>
      </w:r>
    </w:p>
    <w:p w14:paraId="25FB1AA7" w14:textId="77777777" w:rsidR="007368CF" w:rsidRPr="00DE78D9" w:rsidRDefault="00963487" w:rsidP="00F54097">
      <w:pPr>
        <w:numPr>
          <w:ilvl w:val="0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монтаж электропроводки;</w:t>
      </w:r>
    </w:p>
    <w:p w14:paraId="2D3A4AB7" w14:textId="77777777" w:rsidR="007368CF" w:rsidRPr="00DE78D9" w:rsidRDefault="00963487" w:rsidP="00F54097">
      <w:pPr>
        <w:numPr>
          <w:ilvl w:val="0"/>
          <w:numId w:val="13"/>
        </w:numPr>
        <w:spacing w:line="360" w:lineRule="auto"/>
        <w:ind w:left="0" w:firstLine="0"/>
        <w:rPr>
          <w:sz w:val="28"/>
          <w:szCs w:val="28"/>
        </w:rPr>
      </w:pPr>
      <w:r w:rsidRPr="00DE78D9">
        <w:rPr>
          <w:sz w:val="28"/>
          <w:szCs w:val="28"/>
        </w:rPr>
        <w:t>застекление окон.</w:t>
      </w:r>
    </w:p>
    <w:p w14:paraId="5A2EFAC7" w14:textId="50D82AD7" w:rsidR="005F7A51" w:rsidRPr="005F7A51" w:rsidRDefault="005F7A51" w:rsidP="005F7A51">
      <w:pPr>
        <w:spacing w:line="360" w:lineRule="auto"/>
        <w:rPr>
          <w:b/>
          <w:sz w:val="28"/>
          <w:szCs w:val="28"/>
        </w:rPr>
      </w:pPr>
      <w:r w:rsidRPr="00E77273">
        <w:rPr>
          <w:b/>
          <w:bCs/>
          <w:sz w:val="28"/>
          <w:szCs w:val="28"/>
        </w:rPr>
        <w:t>19</w:t>
      </w:r>
      <w:r>
        <w:rPr>
          <w:sz w:val="28"/>
          <w:szCs w:val="28"/>
        </w:rPr>
        <w:t>.</w:t>
      </w:r>
      <w:r w:rsidR="00963487" w:rsidRPr="00DE78D9">
        <w:rPr>
          <w:sz w:val="28"/>
          <w:szCs w:val="28"/>
        </w:rPr>
        <w:tab/>
      </w:r>
      <w:r w:rsidRPr="005F7A51">
        <w:rPr>
          <w:b/>
          <w:sz w:val="28"/>
          <w:szCs w:val="28"/>
        </w:rPr>
        <w:t>Изучая технологию в школе, Вы осваиваете:</w:t>
      </w:r>
    </w:p>
    <w:p w14:paraId="57577763" w14:textId="77777777" w:rsidR="005F7A51" w:rsidRPr="005F7A51" w:rsidRDefault="005F7A51" w:rsidP="005F7A51">
      <w:pPr>
        <w:numPr>
          <w:ilvl w:val="0"/>
          <w:numId w:val="1"/>
        </w:numPr>
        <w:tabs>
          <w:tab w:val="clear" w:pos="1440"/>
          <w:tab w:val="num" w:pos="851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методы решения физических задач;</w:t>
      </w:r>
    </w:p>
    <w:p w14:paraId="518BFBA9" w14:textId="77777777" w:rsidR="005F7A51" w:rsidRPr="005F7A51" w:rsidRDefault="005F7A51" w:rsidP="005F7A51">
      <w:pPr>
        <w:numPr>
          <w:ilvl w:val="0"/>
          <w:numId w:val="1"/>
        </w:numPr>
        <w:tabs>
          <w:tab w:val="clear" w:pos="1440"/>
          <w:tab w:val="num" w:pos="851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выполнение экспериментов по химии;</w:t>
      </w:r>
    </w:p>
    <w:p w14:paraId="0242756A" w14:textId="77777777" w:rsidR="005F7A51" w:rsidRPr="005F7A51" w:rsidRDefault="005F7A51" w:rsidP="005F7A51">
      <w:pPr>
        <w:numPr>
          <w:ilvl w:val="0"/>
          <w:numId w:val="1"/>
        </w:numPr>
        <w:tabs>
          <w:tab w:val="clear" w:pos="1440"/>
          <w:tab w:val="num" w:pos="851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анализ биологических процессов;</w:t>
      </w:r>
    </w:p>
    <w:p w14:paraId="4A9F1004" w14:textId="77777777" w:rsidR="005F7A51" w:rsidRPr="005F7A51" w:rsidRDefault="005F7A51" w:rsidP="005F7A51">
      <w:pPr>
        <w:numPr>
          <w:ilvl w:val="0"/>
          <w:numId w:val="1"/>
        </w:numPr>
        <w:tabs>
          <w:tab w:val="clear" w:pos="1440"/>
          <w:tab w:val="num" w:pos="851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проектирование и изготовление изделий.</w:t>
      </w:r>
    </w:p>
    <w:p w14:paraId="632543E7" w14:textId="4F9316C8" w:rsidR="005F7A51" w:rsidRPr="005F7A51" w:rsidRDefault="005F7A51" w:rsidP="00F54097">
      <w:pPr>
        <w:pStyle w:val="a3"/>
        <w:numPr>
          <w:ilvl w:val="0"/>
          <w:numId w:val="20"/>
        </w:numPr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5F7A51">
        <w:rPr>
          <w:rFonts w:ascii="Times New Roman" w:hAnsi="Times New Roman"/>
          <w:b/>
          <w:sz w:val="28"/>
          <w:szCs w:val="28"/>
        </w:rPr>
        <w:t xml:space="preserve"> Укажите последовательность изобретения технологий в обратном порядке:</w:t>
      </w:r>
    </w:p>
    <w:p w14:paraId="27AAE3F7" w14:textId="77777777" w:rsidR="005F7A51" w:rsidRPr="005F7A51" w:rsidRDefault="005F7A51" w:rsidP="005F7A51">
      <w:pPr>
        <w:numPr>
          <w:ilvl w:val="0"/>
          <w:numId w:val="2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изготовление токарных изделий;</w:t>
      </w:r>
    </w:p>
    <w:p w14:paraId="61F8358C" w14:textId="77777777" w:rsidR="005F7A51" w:rsidRPr="005F7A51" w:rsidRDefault="005F7A51" w:rsidP="005F7A51">
      <w:pPr>
        <w:numPr>
          <w:ilvl w:val="0"/>
          <w:numId w:val="2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ковка;</w:t>
      </w:r>
    </w:p>
    <w:p w14:paraId="0A2B2C41" w14:textId="77777777" w:rsidR="005F7A51" w:rsidRPr="005F7A51" w:rsidRDefault="005F7A51" w:rsidP="005F7A51">
      <w:pPr>
        <w:numPr>
          <w:ilvl w:val="0"/>
          <w:numId w:val="2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использование электроэнергии;</w:t>
      </w:r>
    </w:p>
    <w:p w14:paraId="354D7EC6" w14:textId="77777777" w:rsidR="005F7A51" w:rsidRPr="005F7A51" w:rsidRDefault="005F7A51" w:rsidP="005F7A51">
      <w:pPr>
        <w:numPr>
          <w:ilvl w:val="0"/>
          <w:numId w:val="2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использование атомной энергии.</w:t>
      </w:r>
    </w:p>
    <w:p w14:paraId="593BCD21" w14:textId="014CEBB6" w:rsidR="005F7A51" w:rsidRPr="005F7A51" w:rsidRDefault="005F7A51" w:rsidP="00F54097">
      <w:pPr>
        <w:pStyle w:val="a3"/>
        <w:numPr>
          <w:ilvl w:val="0"/>
          <w:numId w:val="20"/>
        </w:numPr>
        <w:spacing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5F7A51">
        <w:rPr>
          <w:rFonts w:ascii="Times New Roman" w:hAnsi="Times New Roman"/>
          <w:b/>
          <w:sz w:val="28"/>
          <w:szCs w:val="28"/>
        </w:rPr>
        <w:t>Оборудование для выполнения отрезных работ, в том числе пилы:</w:t>
      </w:r>
    </w:p>
    <w:p w14:paraId="663944FA" w14:textId="77777777" w:rsidR="005F7A51" w:rsidRPr="005F7A51" w:rsidRDefault="005F7A51" w:rsidP="005F7A51">
      <w:pPr>
        <w:numPr>
          <w:ilvl w:val="0"/>
          <w:numId w:val="3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токарное;</w:t>
      </w:r>
    </w:p>
    <w:p w14:paraId="3E180A6E" w14:textId="77777777" w:rsidR="005F7A51" w:rsidRPr="005F7A51" w:rsidRDefault="005F7A51" w:rsidP="005F7A51">
      <w:pPr>
        <w:numPr>
          <w:ilvl w:val="0"/>
          <w:numId w:val="3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шлифовальное;</w:t>
      </w:r>
    </w:p>
    <w:p w14:paraId="3B54EF1C" w14:textId="77777777" w:rsidR="005F7A51" w:rsidRPr="005F7A51" w:rsidRDefault="005F7A51" w:rsidP="005F7A51">
      <w:pPr>
        <w:numPr>
          <w:ilvl w:val="0"/>
          <w:numId w:val="3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разрезное;</w:t>
      </w:r>
    </w:p>
    <w:p w14:paraId="4465D425" w14:textId="77777777" w:rsidR="005F7A51" w:rsidRPr="005F7A51" w:rsidRDefault="005F7A51" w:rsidP="005F7A51">
      <w:pPr>
        <w:numPr>
          <w:ilvl w:val="0"/>
          <w:numId w:val="3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lastRenderedPageBreak/>
        <w:t>полировальное.</w:t>
      </w:r>
    </w:p>
    <w:p w14:paraId="3BD0E315" w14:textId="77777777" w:rsidR="005F7A51" w:rsidRPr="005F7A51" w:rsidRDefault="005F7A51" w:rsidP="00F54097">
      <w:pPr>
        <w:numPr>
          <w:ilvl w:val="0"/>
          <w:numId w:val="20"/>
        </w:numPr>
        <w:tabs>
          <w:tab w:val="num" w:pos="720"/>
        </w:tabs>
        <w:ind w:left="0" w:firstLine="0"/>
        <w:rPr>
          <w:b/>
          <w:sz w:val="28"/>
          <w:szCs w:val="28"/>
        </w:rPr>
      </w:pPr>
      <w:proofErr w:type="gramStart"/>
      <w:r w:rsidRPr="005F7A51">
        <w:rPr>
          <w:b/>
          <w:sz w:val="28"/>
          <w:szCs w:val="28"/>
        </w:rPr>
        <w:t>Данная  передача</w:t>
      </w:r>
      <w:proofErr w:type="gramEnd"/>
      <w:r w:rsidRPr="005F7A51">
        <w:rPr>
          <w:b/>
          <w:sz w:val="28"/>
          <w:szCs w:val="28"/>
        </w:rPr>
        <w:t xml:space="preserve"> движения в токарно-винторезном станке осуществляется посредством силы трения:</w:t>
      </w:r>
    </w:p>
    <w:p w14:paraId="57A48142" w14:textId="77777777" w:rsidR="005F7A51" w:rsidRPr="005F7A51" w:rsidRDefault="005F7A51" w:rsidP="005F7A51">
      <w:pPr>
        <w:numPr>
          <w:ilvl w:val="0"/>
          <w:numId w:val="4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зубчатая;</w:t>
      </w:r>
    </w:p>
    <w:p w14:paraId="5CFF98A4" w14:textId="77777777" w:rsidR="005F7A51" w:rsidRPr="005F7A51" w:rsidRDefault="005F7A51" w:rsidP="005F7A51">
      <w:pPr>
        <w:numPr>
          <w:ilvl w:val="0"/>
          <w:numId w:val="4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цепная;</w:t>
      </w:r>
    </w:p>
    <w:p w14:paraId="548FB959" w14:textId="77777777" w:rsidR="005F7A51" w:rsidRPr="005F7A51" w:rsidRDefault="005F7A51" w:rsidP="005F7A51">
      <w:pPr>
        <w:numPr>
          <w:ilvl w:val="0"/>
          <w:numId w:val="4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реечная;</w:t>
      </w:r>
    </w:p>
    <w:p w14:paraId="28C66925" w14:textId="77777777" w:rsidR="005F7A51" w:rsidRPr="005F7A51" w:rsidRDefault="005F7A51" w:rsidP="005F7A51">
      <w:pPr>
        <w:numPr>
          <w:ilvl w:val="0"/>
          <w:numId w:val="4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ременная.</w:t>
      </w:r>
    </w:p>
    <w:p w14:paraId="7EB3649F" w14:textId="77777777" w:rsidR="005F7A51" w:rsidRPr="005F7A51" w:rsidRDefault="005F7A51" w:rsidP="00F54097">
      <w:pPr>
        <w:numPr>
          <w:ilvl w:val="0"/>
          <w:numId w:val="20"/>
        </w:numPr>
        <w:tabs>
          <w:tab w:val="num" w:pos="720"/>
        </w:tabs>
        <w:spacing w:line="360" w:lineRule="auto"/>
        <w:ind w:left="0" w:firstLine="0"/>
        <w:rPr>
          <w:b/>
          <w:sz w:val="28"/>
          <w:szCs w:val="28"/>
        </w:rPr>
      </w:pPr>
      <w:r w:rsidRPr="005F7A51">
        <w:rPr>
          <w:b/>
          <w:sz w:val="28"/>
          <w:szCs w:val="28"/>
        </w:rPr>
        <w:t>Деревообрабатывающие станки относятся:</w:t>
      </w:r>
    </w:p>
    <w:p w14:paraId="43283035" w14:textId="77777777" w:rsidR="005F7A51" w:rsidRPr="005F7A51" w:rsidRDefault="005F7A51" w:rsidP="005F7A51">
      <w:pPr>
        <w:numPr>
          <w:ilvl w:val="0"/>
          <w:numId w:val="5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к транспортным машинам;</w:t>
      </w:r>
    </w:p>
    <w:p w14:paraId="77CE3240" w14:textId="77777777" w:rsidR="005F7A51" w:rsidRPr="005F7A51" w:rsidRDefault="005F7A51" w:rsidP="005F7A51">
      <w:pPr>
        <w:numPr>
          <w:ilvl w:val="0"/>
          <w:numId w:val="5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энергетическим машинам;</w:t>
      </w:r>
    </w:p>
    <w:p w14:paraId="3C6AA8A7" w14:textId="77777777" w:rsidR="005F7A51" w:rsidRPr="005F7A51" w:rsidRDefault="005F7A51" w:rsidP="005F7A51">
      <w:pPr>
        <w:numPr>
          <w:ilvl w:val="0"/>
          <w:numId w:val="5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технологическим машинам;</w:t>
      </w:r>
    </w:p>
    <w:p w14:paraId="1AFA2B25" w14:textId="77777777" w:rsidR="005F7A51" w:rsidRPr="005F7A51" w:rsidRDefault="005F7A51" w:rsidP="00F54097">
      <w:pPr>
        <w:numPr>
          <w:ilvl w:val="0"/>
          <w:numId w:val="20"/>
        </w:numPr>
        <w:tabs>
          <w:tab w:val="num" w:pos="720"/>
        </w:tabs>
        <w:ind w:left="0" w:firstLine="0"/>
        <w:rPr>
          <w:b/>
          <w:sz w:val="28"/>
          <w:szCs w:val="28"/>
        </w:rPr>
      </w:pPr>
      <w:r w:rsidRPr="005F7A51">
        <w:rPr>
          <w:b/>
          <w:sz w:val="28"/>
          <w:szCs w:val="28"/>
        </w:rPr>
        <w:t>Диаметр заготовки равен 50 мм, а требуемый диаметр 48 мм. Какова должна быть глубина резания?</w:t>
      </w:r>
    </w:p>
    <w:p w14:paraId="0A55EFC1" w14:textId="77777777" w:rsidR="005F7A51" w:rsidRPr="005F7A51" w:rsidRDefault="005F7A51" w:rsidP="005F7A51">
      <w:pPr>
        <w:numPr>
          <w:ilvl w:val="0"/>
          <w:numId w:val="6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2 мм;</w:t>
      </w:r>
    </w:p>
    <w:p w14:paraId="1DDB7344" w14:textId="77777777" w:rsidR="005F7A51" w:rsidRPr="005F7A51" w:rsidRDefault="005F7A51" w:rsidP="005F7A51">
      <w:pPr>
        <w:numPr>
          <w:ilvl w:val="0"/>
          <w:numId w:val="6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1 мм;</w:t>
      </w:r>
    </w:p>
    <w:p w14:paraId="06E1BB5E" w14:textId="77777777" w:rsidR="005F7A51" w:rsidRPr="005F7A51" w:rsidRDefault="005F7A51" w:rsidP="005F7A51">
      <w:pPr>
        <w:numPr>
          <w:ilvl w:val="0"/>
          <w:numId w:val="6"/>
        </w:numPr>
        <w:tabs>
          <w:tab w:val="clear" w:pos="1440"/>
        </w:tabs>
        <w:spacing w:line="360" w:lineRule="auto"/>
        <w:ind w:left="0" w:firstLine="0"/>
        <w:rPr>
          <w:sz w:val="28"/>
          <w:szCs w:val="28"/>
        </w:rPr>
      </w:pPr>
      <w:r w:rsidRPr="005F7A51">
        <w:rPr>
          <w:sz w:val="28"/>
          <w:szCs w:val="28"/>
        </w:rPr>
        <w:t>0,5 мм;</w:t>
      </w:r>
    </w:p>
    <w:p w14:paraId="1CDDB973" w14:textId="22CCF3E2" w:rsidR="005F7A51" w:rsidRPr="005F7A51" w:rsidRDefault="005F7A51" w:rsidP="005F7A51">
      <w:pPr>
        <w:spacing w:line="360" w:lineRule="auto"/>
        <w:rPr>
          <w:sz w:val="28"/>
          <w:szCs w:val="28"/>
        </w:rPr>
      </w:pPr>
      <w:r w:rsidRPr="005F7A51">
        <w:rPr>
          <w:sz w:val="28"/>
          <w:szCs w:val="28"/>
        </w:rPr>
        <w:t xml:space="preserve">г. </w:t>
      </w:r>
      <w:r w:rsidR="00E77273">
        <w:rPr>
          <w:sz w:val="28"/>
          <w:szCs w:val="28"/>
        </w:rPr>
        <w:t xml:space="preserve">     </w:t>
      </w:r>
      <w:r w:rsidRPr="005F7A51">
        <w:rPr>
          <w:sz w:val="28"/>
          <w:szCs w:val="28"/>
        </w:rPr>
        <w:t>1,5 мм.</w:t>
      </w:r>
    </w:p>
    <w:p w14:paraId="304F8381" w14:textId="77777777" w:rsidR="005F7A51" w:rsidRDefault="005F7A51" w:rsidP="00F54097">
      <w:pPr>
        <w:numPr>
          <w:ilvl w:val="0"/>
          <w:numId w:val="20"/>
        </w:numPr>
        <w:tabs>
          <w:tab w:val="num" w:pos="720"/>
        </w:tabs>
        <w:ind w:left="0" w:firstLine="0"/>
        <w:rPr>
          <w:b/>
          <w:sz w:val="28"/>
          <w:szCs w:val="28"/>
        </w:rPr>
      </w:pPr>
      <w:r w:rsidRPr="005F7A51">
        <w:rPr>
          <w:sz w:val="28"/>
          <w:szCs w:val="28"/>
        </w:rPr>
        <w:t> </w:t>
      </w:r>
      <w:r w:rsidRPr="005F7A51">
        <w:rPr>
          <w:b/>
          <w:sz w:val="28"/>
          <w:szCs w:val="28"/>
        </w:rPr>
        <w:t>Разборные соединения с применением крепёжных деталей: винтов, болтов, шпилек, гаек или элементов, выполненных непосредственно на соединяемых деталях:</w:t>
      </w:r>
    </w:p>
    <w:p w14:paraId="6EE648F4" w14:textId="7574BB36" w:rsidR="005F7A51" w:rsidRPr="005F7A51" w:rsidRDefault="005F7A51" w:rsidP="005F7A51">
      <w:pPr>
        <w:spacing w:line="360" w:lineRule="auto"/>
        <w:rPr>
          <w:b/>
          <w:sz w:val="28"/>
          <w:szCs w:val="28"/>
        </w:rPr>
      </w:pPr>
      <w:r w:rsidRPr="005F7A51">
        <w:rPr>
          <w:sz w:val="28"/>
          <w:szCs w:val="28"/>
        </w:rPr>
        <w:t>а.</w:t>
      </w:r>
      <w:r w:rsidRPr="005F7A51">
        <w:rPr>
          <w:b/>
          <w:sz w:val="28"/>
          <w:szCs w:val="28"/>
        </w:rPr>
        <w:t xml:space="preserve">  </w:t>
      </w:r>
      <w:r w:rsidRPr="005F7A51">
        <w:rPr>
          <w:sz w:val="28"/>
          <w:szCs w:val="28"/>
        </w:rPr>
        <w:t>соединение с помощью пайки;</w:t>
      </w:r>
    </w:p>
    <w:p w14:paraId="1389B5D9" w14:textId="77777777" w:rsidR="005F7A51" w:rsidRPr="005F7A51" w:rsidRDefault="005F7A51" w:rsidP="005F7A51">
      <w:pPr>
        <w:spacing w:line="360" w:lineRule="auto"/>
        <w:rPr>
          <w:sz w:val="28"/>
          <w:szCs w:val="28"/>
        </w:rPr>
      </w:pPr>
      <w:r w:rsidRPr="005F7A51">
        <w:rPr>
          <w:sz w:val="28"/>
          <w:szCs w:val="28"/>
        </w:rPr>
        <w:t>б. заклепочное;</w:t>
      </w:r>
    </w:p>
    <w:p w14:paraId="25120D64" w14:textId="77777777" w:rsidR="005F7A51" w:rsidRPr="005F7A51" w:rsidRDefault="005F7A51" w:rsidP="005F7A51">
      <w:pPr>
        <w:spacing w:line="360" w:lineRule="auto"/>
        <w:rPr>
          <w:sz w:val="28"/>
          <w:szCs w:val="28"/>
        </w:rPr>
      </w:pPr>
      <w:r w:rsidRPr="005F7A51">
        <w:rPr>
          <w:sz w:val="28"/>
          <w:szCs w:val="28"/>
        </w:rPr>
        <w:t>в. резьбовое;</w:t>
      </w:r>
    </w:p>
    <w:p w14:paraId="40987AB6" w14:textId="77777777" w:rsidR="005F7A51" w:rsidRPr="005F7A51" w:rsidRDefault="005F7A51" w:rsidP="005F7A51">
      <w:pPr>
        <w:spacing w:line="360" w:lineRule="auto"/>
        <w:rPr>
          <w:sz w:val="28"/>
          <w:szCs w:val="28"/>
        </w:rPr>
      </w:pPr>
      <w:r w:rsidRPr="005F7A51">
        <w:rPr>
          <w:sz w:val="28"/>
          <w:szCs w:val="28"/>
        </w:rPr>
        <w:t>г. соединение с помощью сварки.</w:t>
      </w:r>
    </w:p>
    <w:p w14:paraId="30512459" w14:textId="34A8799A" w:rsidR="007368CF" w:rsidRPr="00DE78D9" w:rsidRDefault="007368CF" w:rsidP="005F7A51">
      <w:pPr>
        <w:spacing w:line="360" w:lineRule="auto"/>
        <w:rPr>
          <w:b/>
          <w:sz w:val="28"/>
          <w:szCs w:val="28"/>
        </w:rPr>
      </w:pPr>
    </w:p>
    <w:sectPr w:rsidR="007368CF" w:rsidRPr="00DE78D9" w:rsidSect="001866D5">
      <w:footerReference w:type="even" r:id="rId8"/>
      <w:footerReference w:type="default" r:id="rId9"/>
      <w:pgSz w:w="11906" w:h="16838"/>
      <w:pgMar w:top="851" w:right="851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046DB" w14:textId="77777777" w:rsidR="00F54097" w:rsidRDefault="00F54097">
      <w:r>
        <w:separator/>
      </w:r>
    </w:p>
  </w:endnote>
  <w:endnote w:type="continuationSeparator" w:id="0">
    <w:p w14:paraId="6D18FAE7" w14:textId="77777777" w:rsidR="00F54097" w:rsidRDefault="00F5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C5421" w14:textId="77777777" w:rsidR="00174B06" w:rsidRDefault="00174B06" w:rsidP="00CF532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7E47D02" w14:textId="77777777" w:rsidR="00174B06" w:rsidRDefault="00174B06" w:rsidP="00CF532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3EA23" w14:textId="6167757A" w:rsidR="00174B06" w:rsidRDefault="00174B06" w:rsidP="00CF532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61D4">
      <w:rPr>
        <w:rStyle w:val="a5"/>
        <w:noProof/>
      </w:rPr>
      <w:t>4</w:t>
    </w:r>
    <w:r>
      <w:rPr>
        <w:rStyle w:val="a5"/>
      </w:rPr>
      <w:fldChar w:fldCharType="end"/>
    </w:r>
  </w:p>
  <w:p w14:paraId="490A28F1" w14:textId="77777777" w:rsidR="00174B06" w:rsidRDefault="00174B06" w:rsidP="00CF532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66586" w14:textId="77777777" w:rsidR="00F54097" w:rsidRDefault="00F54097">
      <w:r>
        <w:separator/>
      </w:r>
    </w:p>
  </w:footnote>
  <w:footnote w:type="continuationSeparator" w:id="0">
    <w:p w14:paraId="03CEE996" w14:textId="77777777" w:rsidR="00F54097" w:rsidRDefault="00F54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423"/>
        </w:tabs>
        <w:ind w:left="1423" w:hanging="360"/>
      </w:p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7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10" w15:restartNumberingAfterBreak="0">
    <w:nsid w:val="00000030"/>
    <w:multiLevelType w:val="singleLevel"/>
    <w:tmpl w:val="00000030"/>
    <w:name w:val="WW8Num48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11" w15:restartNumberingAfterBreak="0">
    <w:nsid w:val="0000003C"/>
    <w:multiLevelType w:val="singleLevel"/>
    <w:tmpl w:val="0000003C"/>
    <w:name w:val="WW8Num60"/>
    <w:lvl w:ilvl="0">
      <w:start w:val="1"/>
      <w:numFmt w:val="decimal"/>
      <w:lvlText w:val="%1)"/>
      <w:lvlJc w:val="left"/>
      <w:pPr>
        <w:tabs>
          <w:tab w:val="num" w:pos="1423"/>
        </w:tabs>
        <w:ind w:left="1423" w:hanging="360"/>
      </w:pPr>
      <w:rPr>
        <w:color w:val="auto"/>
      </w:rPr>
    </w:lvl>
  </w:abstractNum>
  <w:abstractNum w:abstractNumId="12" w15:restartNumberingAfterBreak="0">
    <w:nsid w:val="02005EA8"/>
    <w:multiLevelType w:val="hybridMultilevel"/>
    <w:tmpl w:val="560465B8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C5C4E3C"/>
    <w:multiLevelType w:val="hybridMultilevel"/>
    <w:tmpl w:val="4962B818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47B68C1"/>
    <w:multiLevelType w:val="hybridMultilevel"/>
    <w:tmpl w:val="17D21672"/>
    <w:lvl w:ilvl="0" w:tplc="58DE97D4">
      <w:start w:val="1"/>
      <w:numFmt w:val="russianLower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18536B2C"/>
    <w:multiLevelType w:val="hybridMultilevel"/>
    <w:tmpl w:val="A93ABDF6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386D41"/>
    <w:multiLevelType w:val="hybridMultilevel"/>
    <w:tmpl w:val="67F69E06"/>
    <w:lvl w:ilvl="0" w:tplc="ABA68AFA">
      <w:start w:val="1"/>
      <w:numFmt w:val="russianLower"/>
      <w:lvlText w:val="%1."/>
      <w:lvlJc w:val="left"/>
      <w:pPr>
        <w:ind w:left="1797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7" w15:restartNumberingAfterBreak="0">
    <w:nsid w:val="276E6EAB"/>
    <w:multiLevelType w:val="hybridMultilevel"/>
    <w:tmpl w:val="DC72B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1B5127"/>
    <w:multiLevelType w:val="hybridMultilevel"/>
    <w:tmpl w:val="2C24CB1E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616E1"/>
    <w:multiLevelType w:val="hybridMultilevel"/>
    <w:tmpl w:val="2EEA4DB6"/>
    <w:lvl w:ilvl="0" w:tplc="CC86BE46">
      <w:start w:val="20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FA68F1"/>
    <w:multiLevelType w:val="hybridMultilevel"/>
    <w:tmpl w:val="601CAB88"/>
    <w:lvl w:ilvl="0" w:tplc="ABA68AFA">
      <w:start w:val="1"/>
      <w:numFmt w:val="russianLower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F9A01EA0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47261"/>
    <w:multiLevelType w:val="hybridMultilevel"/>
    <w:tmpl w:val="D78EE47C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8E63BF"/>
    <w:multiLevelType w:val="hybridMultilevel"/>
    <w:tmpl w:val="18249026"/>
    <w:lvl w:ilvl="0" w:tplc="ABA68AFA">
      <w:start w:val="1"/>
      <w:numFmt w:val="russianLower"/>
      <w:lvlText w:val="%1."/>
      <w:lvlJc w:val="left"/>
      <w:pPr>
        <w:ind w:left="183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3" w15:restartNumberingAfterBreak="0">
    <w:nsid w:val="497E34E9"/>
    <w:multiLevelType w:val="hybridMultilevel"/>
    <w:tmpl w:val="0B32031A"/>
    <w:lvl w:ilvl="0" w:tplc="58DE97D4">
      <w:start w:val="1"/>
      <w:numFmt w:val="russianLower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4" w15:restartNumberingAfterBreak="0">
    <w:nsid w:val="4AB42CD9"/>
    <w:multiLevelType w:val="hybridMultilevel"/>
    <w:tmpl w:val="609CB2B4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FA629F"/>
    <w:multiLevelType w:val="hybridMultilevel"/>
    <w:tmpl w:val="75E66C2A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83388C"/>
    <w:multiLevelType w:val="hybridMultilevel"/>
    <w:tmpl w:val="0B5AC33E"/>
    <w:lvl w:ilvl="0" w:tplc="58DE97D4">
      <w:start w:val="1"/>
      <w:numFmt w:val="russianLower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7" w15:restartNumberingAfterBreak="0">
    <w:nsid w:val="5409284D"/>
    <w:multiLevelType w:val="hybridMultilevel"/>
    <w:tmpl w:val="C396E19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1040BC"/>
    <w:multiLevelType w:val="hybridMultilevel"/>
    <w:tmpl w:val="6B7CDA90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7C4F0F"/>
    <w:multiLevelType w:val="hybridMultilevel"/>
    <w:tmpl w:val="0EB6D0AC"/>
    <w:lvl w:ilvl="0" w:tplc="ABA68AFA">
      <w:start w:val="1"/>
      <w:numFmt w:val="russianLower"/>
      <w:lvlText w:val="%1."/>
      <w:lvlJc w:val="left"/>
      <w:pPr>
        <w:ind w:left="1797" w:hanging="360"/>
      </w:pPr>
      <w:rPr>
        <w:rFonts w:hint="default"/>
        <w:b w:val="0"/>
        <w:sz w:val="28"/>
        <w:szCs w:val="28"/>
      </w:rPr>
    </w:lvl>
    <w:lvl w:ilvl="1" w:tplc="02FCEAB6">
      <w:start w:val="16"/>
      <w:numFmt w:val="decimal"/>
      <w:lvlText w:val="%2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0" w15:restartNumberingAfterBreak="0">
    <w:nsid w:val="78192406"/>
    <w:multiLevelType w:val="hybridMultilevel"/>
    <w:tmpl w:val="FB4896FA"/>
    <w:lvl w:ilvl="0" w:tplc="77F094B6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7DF2473A">
      <w:start w:val="12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E7C3AFA"/>
    <w:multiLevelType w:val="hybridMultilevel"/>
    <w:tmpl w:val="91640DF0"/>
    <w:lvl w:ilvl="0" w:tplc="58DE97D4">
      <w:start w:val="1"/>
      <w:numFmt w:val="russianLow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5"/>
  </w:num>
  <w:num w:numId="4">
    <w:abstractNumId w:val="31"/>
  </w:num>
  <w:num w:numId="5">
    <w:abstractNumId w:val="13"/>
  </w:num>
  <w:num w:numId="6">
    <w:abstractNumId w:val="28"/>
  </w:num>
  <w:num w:numId="7">
    <w:abstractNumId w:val="24"/>
  </w:num>
  <w:num w:numId="8">
    <w:abstractNumId w:val="15"/>
  </w:num>
  <w:num w:numId="9">
    <w:abstractNumId w:val="30"/>
  </w:num>
  <w:num w:numId="10">
    <w:abstractNumId w:val="17"/>
  </w:num>
  <w:num w:numId="11">
    <w:abstractNumId w:val="16"/>
  </w:num>
  <w:num w:numId="12">
    <w:abstractNumId w:val="29"/>
  </w:num>
  <w:num w:numId="13">
    <w:abstractNumId w:val="20"/>
  </w:num>
  <w:num w:numId="14">
    <w:abstractNumId w:val="22"/>
  </w:num>
  <w:num w:numId="15">
    <w:abstractNumId w:val="14"/>
  </w:num>
  <w:num w:numId="16">
    <w:abstractNumId w:val="27"/>
  </w:num>
  <w:num w:numId="17">
    <w:abstractNumId w:val="18"/>
  </w:num>
  <w:num w:numId="18">
    <w:abstractNumId w:val="23"/>
  </w:num>
  <w:num w:numId="19">
    <w:abstractNumId w:val="26"/>
  </w:num>
  <w:num w:numId="2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541"/>
    <w:rsid w:val="0004179F"/>
    <w:rsid w:val="0005569B"/>
    <w:rsid w:val="0007466A"/>
    <w:rsid w:val="00076235"/>
    <w:rsid w:val="00093B0D"/>
    <w:rsid w:val="000E181A"/>
    <w:rsid w:val="000E18DB"/>
    <w:rsid w:val="000F5381"/>
    <w:rsid w:val="001021EF"/>
    <w:rsid w:val="001475E1"/>
    <w:rsid w:val="001507FE"/>
    <w:rsid w:val="00153115"/>
    <w:rsid w:val="00153CCA"/>
    <w:rsid w:val="00174B06"/>
    <w:rsid w:val="00175F0C"/>
    <w:rsid w:val="001866D5"/>
    <w:rsid w:val="00187465"/>
    <w:rsid w:val="001E2638"/>
    <w:rsid w:val="001F62FC"/>
    <w:rsid w:val="00223CBE"/>
    <w:rsid w:val="002361D4"/>
    <w:rsid w:val="00236A0C"/>
    <w:rsid w:val="00237B62"/>
    <w:rsid w:val="0024093F"/>
    <w:rsid w:val="00254A90"/>
    <w:rsid w:val="002A1A16"/>
    <w:rsid w:val="002E6153"/>
    <w:rsid w:val="002F370D"/>
    <w:rsid w:val="00334CBC"/>
    <w:rsid w:val="00340F2B"/>
    <w:rsid w:val="00372E4A"/>
    <w:rsid w:val="00385175"/>
    <w:rsid w:val="003B67BD"/>
    <w:rsid w:val="003C129E"/>
    <w:rsid w:val="003C1397"/>
    <w:rsid w:val="003E5833"/>
    <w:rsid w:val="003E7732"/>
    <w:rsid w:val="003F24B0"/>
    <w:rsid w:val="00420DB9"/>
    <w:rsid w:val="00427B33"/>
    <w:rsid w:val="004407F7"/>
    <w:rsid w:val="0047005E"/>
    <w:rsid w:val="004705F7"/>
    <w:rsid w:val="00492158"/>
    <w:rsid w:val="004B14ED"/>
    <w:rsid w:val="004B76A9"/>
    <w:rsid w:val="004F2014"/>
    <w:rsid w:val="005120B3"/>
    <w:rsid w:val="005169EB"/>
    <w:rsid w:val="00554FB5"/>
    <w:rsid w:val="00571797"/>
    <w:rsid w:val="00584692"/>
    <w:rsid w:val="00594A38"/>
    <w:rsid w:val="005B5373"/>
    <w:rsid w:val="005D591A"/>
    <w:rsid w:val="005F2CAE"/>
    <w:rsid w:val="005F7A51"/>
    <w:rsid w:val="00601604"/>
    <w:rsid w:val="00602FE4"/>
    <w:rsid w:val="00605737"/>
    <w:rsid w:val="00614500"/>
    <w:rsid w:val="00624936"/>
    <w:rsid w:val="006302D4"/>
    <w:rsid w:val="00654EDE"/>
    <w:rsid w:val="0066565E"/>
    <w:rsid w:val="00667374"/>
    <w:rsid w:val="00671BDB"/>
    <w:rsid w:val="0067780D"/>
    <w:rsid w:val="006A7E6F"/>
    <w:rsid w:val="006B0F8E"/>
    <w:rsid w:val="006B3B36"/>
    <w:rsid w:val="006B67E4"/>
    <w:rsid w:val="006E191E"/>
    <w:rsid w:val="006F6ACB"/>
    <w:rsid w:val="00711F4C"/>
    <w:rsid w:val="0072479B"/>
    <w:rsid w:val="007368CF"/>
    <w:rsid w:val="00771438"/>
    <w:rsid w:val="007766C5"/>
    <w:rsid w:val="007A6175"/>
    <w:rsid w:val="007B2402"/>
    <w:rsid w:val="007D6B1B"/>
    <w:rsid w:val="007E2066"/>
    <w:rsid w:val="007E24FF"/>
    <w:rsid w:val="007E387F"/>
    <w:rsid w:val="008155A5"/>
    <w:rsid w:val="0083049F"/>
    <w:rsid w:val="0084230C"/>
    <w:rsid w:val="008451D9"/>
    <w:rsid w:val="008578C9"/>
    <w:rsid w:val="008629D5"/>
    <w:rsid w:val="0086360B"/>
    <w:rsid w:val="0087262F"/>
    <w:rsid w:val="008973CD"/>
    <w:rsid w:val="00897FF4"/>
    <w:rsid w:val="008A3043"/>
    <w:rsid w:val="008C4B21"/>
    <w:rsid w:val="008D20A0"/>
    <w:rsid w:val="008F07D9"/>
    <w:rsid w:val="008F7473"/>
    <w:rsid w:val="0093640F"/>
    <w:rsid w:val="009565A5"/>
    <w:rsid w:val="00963487"/>
    <w:rsid w:val="00977F78"/>
    <w:rsid w:val="009C3B5F"/>
    <w:rsid w:val="009E0F93"/>
    <w:rsid w:val="009E66E9"/>
    <w:rsid w:val="00A26AA4"/>
    <w:rsid w:val="00A402FC"/>
    <w:rsid w:val="00A40A05"/>
    <w:rsid w:val="00AA43AC"/>
    <w:rsid w:val="00AC6BCC"/>
    <w:rsid w:val="00AE476D"/>
    <w:rsid w:val="00AE5043"/>
    <w:rsid w:val="00AE5AC5"/>
    <w:rsid w:val="00AF0F36"/>
    <w:rsid w:val="00AF30C8"/>
    <w:rsid w:val="00B12915"/>
    <w:rsid w:val="00B1404B"/>
    <w:rsid w:val="00B167A8"/>
    <w:rsid w:val="00B62F0C"/>
    <w:rsid w:val="00B82FA9"/>
    <w:rsid w:val="00B83735"/>
    <w:rsid w:val="00BB5994"/>
    <w:rsid w:val="00C057BC"/>
    <w:rsid w:val="00C07675"/>
    <w:rsid w:val="00C24AEA"/>
    <w:rsid w:val="00C442E5"/>
    <w:rsid w:val="00C51541"/>
    <w:rsid w:val="00C5336F"/>
    <w:rsid w:val="00C81946"/>
    <w:rsid w:val="00CA4ADE"/>
    <w:rsid w:val="00CB610E"/>
    <w:rsid w:val="00CF5326"/>
    <w:rsid w:val="00D14786"/>
    <w:rsid w:val="00D33125"/>
    <w:rsid w:val="00D3574D"/>
    <w:rsid w:val="00D360B4"/>
    <w:rsid w:val="00D44E22"/>
    <w:rsid w:val="00D67F8D"/>
    <w:rsid w:val="00D713B3"/>
    <w:rsid w:val="00D750C5"/>
    <w:rsid w:val="00D80D6A"/>
    <w:rsid w:val="00D96C60"/>
    <w:rsid w:val="00DB1C53"/>
    <w:rsid w:val="00DB7C4B"/>
    <w:rsid w:val="00DD1E14"/>
    <w:rsid w:val="00DE3CB8"/>
    <w:rsid w:val="00DE78D9"/>
    <w:rsid w:val="00DE7E67"/>
    <w:rsid w:val="00DF378D"/>
    <w:rsid w:val="00E01E04"/>
    <w:rsid w:val="00E27828"/>
    <w:rsid w:val="00E33E84"/>
    <w:rsid w:val="00E34CDC"/>
    <w:rsid w:val="00E52A4D"/>
    <w:rsid w:val="00E607A5"/>
    <w:rsid w:val="00E705EF"/>
    <w:rsid w:val="00E710E8"/>
    <w:rsid w:val="00E7248F"/>
    <w:rsid w:val="00E72DF2"/>
    <w:rsid w:val="00E77273"/>
    <w:rsid w:val="00EF40A9"/>
    <w:rsid w:val="00F22893"/>
    <w:rsid w:val="00F34228"/>
    <w:rsid w:val="00F36FC3"/>
    <w:rsid w:val="00F52F51"/>
    <w:rsid w:val="00F54097"/>
    <w:rsid w:val="00F77C6F"/>
    <w:rsid w:val="00F84150"/>
    <w:rsid w:val="00FA3A8D"/>
    <w:rsid w:val="00FE1E18"/>
    <w:rsid w:val="00FE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4A57A"/>
  <w15:chartTrackingRefBased/>
  <w15:docId w15:val="{E0CCCB02-4CAC-4A81-A6E3-3DBA3EFA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4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B12915"/>
    <w:pPr>
      <w:keepNext/>
      <w:spacing w:before="120" w:after="24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DB1C5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54A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rsid w:val="00CF53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F5326"/>
  </w:style>
  <w:style w:type="paragraph" w:styleId="a6">
    <w:name w:val="Normal (Web)"/>
    <w:basedOn w:val="a"/>
    <w:rsid w:val="00334CBC"/>
    <w:pPr>
      <w:spacing w:before="100" w:beforeAutospacing="1" w:after="100" w:afterAutospacing="1"/>
    </w:pPr>
  </w:style>
  <w:style w:type="paragraph" w:customStyle="1" w:styleId="c3">
    <w:name w:val="c3"/>
    <w:basedOn w:val="a"/>
    <w:rsid w:val="002E6153"/>
    <w:pPr>
      <w:spacing w:before="100" w:beforeAutospacing="1" w:after="100" w:afterAutospacing="1"/>
    </w:pPr>
  </w:style>
  <w:style w:type="character" w:customStyle="1" w:styleId="c5">
    <w:name w:val="c5"/>
    <w:basedOn w:val="a0"/>
    <w:rsid w:val="002E6153"/>
  </w:style>
  <w:style w:type="character" w:styleId="a7">
    <w:name w:val="Strong"/>
    <w:qFormat/>
    <w:rsid w:val="002E61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0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1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ТЕСТОВЫЕ ЗАДАНИЯ</vt:lpstr>
    </vt:vector>
  </TitlesOfParts>
  <Company>RePack by SPecialiST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ТЕСТОВЫЕ ЗАДАНИЯ</dc:title>
  <dc:subject/>
  <dc:creator>Иван</dc:creator>
  <cp:keywords/>
  <cp:lastModifiedBy>tbednyakova</cp:lastModifiedBy>
  <cp:revision>8</cp:revision>
  <cp:lastPrinted>2012-10-06T19:04:00Z</cp:lastPrinted>
  <dcterms:created xsi:type="dcterms:W3CDTF">2023-10-19T21:33:00Z</dcterms:created>
  <dcterms:modified xsi:type="dcterms:W3CDTF">2024-11-13T08:38:00Z</dcterms:modified>
</cp:coreProperties>
</file>